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4D8D" w:rsidRPr="0015433F" w:rsidRDefault="00B44D8D" w:rsidP="00680B12">
      <w:pPr>
        <w:pageBreakBefore/>
        <w:tabs>
          <w:tab w:val="left" w:pos="6060"/>
        </w:tabs>
        <w:spacing w:after="0" w:line="276" w:lineRule="auto"/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Załącznik nr 7 do SIWZ</w:t>
      </w:r>
    </w:p>
    <w:p w:rsidR="00B44D8D" w:rsidRPr="0015433F" w:rsidRDefault="00B44D8D" w:rsidP="00680B12">
      <w:pPr>
        <w:spacing w:after="0" w:line="276" w:lineRule="auto"/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zawarta w dniu .................................... w </w:t>
      </w:r>
      <w:r w:rsidR="00184FCA" w:rsidRPr="0015433F">
        <w:rPr>
          <w:rFonts w:ascii="Cambria" w:hAnsi="Cambria" w:cs="Arial"/>
          <w:sz w:val="20"/>
          <w:szCs w:val="20"/>
        </w:rPr>
        <w:t xml:space="preserve">…………………………. </w:t>
      </w:r>
      <w:r w:rsidRPr="0015433F">
        <w:rPr>
          <w:rFonts w:ascii="Cambria" w:hAnsi="Cambria" w:cs="Arial"/>
          <w:sz w:val="20"/>
          <w:szCs w:val="20"/>
        </w:rPr>
        <w:t>pomiędzy:</w:t>
      </w:r>
    </w:p>
    <w:p w:rsidR="007E7030" w:rsidRPr="007E7030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E7030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7E7030" w:rsidRPr="007C024A" w:rsidRDefault="007E7030" w:rsidP="007E7030">
      <w:pPr>
        <w:pStyle w:val="Bezodstpw"/>
        <w:spacing w:line="276" w:lineRule="auto"/>
        <w:rPr>
          <w:rFonts w:ascii="Cambria" w:hAnsi="Cambria" w:cs="Arial"/>
          <w:b/>
          <w:bCs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5B7069" w:rsidRPr="006F0919" w:rsidRDefault="007E7030" w:rsidP="007E7030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7C024A">
        <w:rPr>
          <w:rFonts w:ascii="Cambria" w:hAnsi="Cambria" w:cs="Arial"/>
          <w:b/>
          <w:bCs/>
          <w:sz w:val="20"/>
          <w:szCs w:val="20"/>
        </w:rPr>
        <w:t>28-136 Nowy Korczyn</w:t>
      </w:r>
      <w:r w:rsidR="005B7069" w:rsidRPr="006F0919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8A4D66" w:rsidRPr="0015433F" w:rsidRDefault="00B3110F" w:rsidP="0015433F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NIP </w:t>
      </w:r>
      <w:r w:rsidR="003F32A2">
        <w:rPr>
          <w:rFonts w:ascii="Cambria" w:hAnsi="Cambria" w:cs="Arial"/>
          <w:sz w:val="20"/>
          <w:szCs w:val="20"/>
        </w:rPr>
        <w:t>……………………………………..</w:t>
      </w:r>
    </w:p>
    <w:p w:rsidR="008A4D66" w:rsidRPr="0015433F" w:rsidRDefault="008A4D66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reprezentowaną przez :</w:t>
      </w:r>
    </w:p>
    <w:p w:rsidR="008A4D66" w:rsidRPr="0015433F" w:rsidRDefault="008A4D66" w:rsidP="0015433F">
      <w:pPr>
        <w:pStyle w:val="Tytu"/>
        <w:spacing w:line="276" w:lineRule="auto"/>
        <w:jc w:val="left"/>
        <w:rPr>
          <w:rFonts w:ascii="Cambria" w:hAnsi="Cambria" w:cs="Arial"/>
          <w:sz w:val="20"/>
        </w:rPr>
      </w:pPr>
      <w:r w:rsidRPr="0015433F">
        <w:rPr>
          <w:rFonts w:ascii="Cambria" w:hAnsi="Cambria" w:cs="Arial"/>
          <w:sz w:val="20"/>
        </w:rPr>
        <w:t>………………………………</w:t>
      </w:r>
    </w:p>
    <w:p w:rsidR="008A4D66" w:rsidRPr="0015433F" w:rsidRDefault="008A4D66" w:rsidP="0015433F">
      <w:pPr>
        <w:pStyle w:val="Tytu"/>
        <w:tabs>
          <w:tab w:val="left" w:pos="4080"/>
        </w:tabs>
        <w:spacing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 w:val="0"/>
          <w:sz w:val="20"/>
        </w:rPr>
        <w:t>zwany dalej</w:t>
      </w:r>
      <w:r w:rsidRPr="0015433F">
        <w:rPr>
          <w:rFonts w:ascii="Cambria" w:hAnsi="Cambria" w:cs="Arial"/>
          <w:sz w:val="20"/>
        </w:rPr>
        <w:t xml:space="preserve"> </w:t>
      </w:r>
      <w:r w:rsidRPr="0015433F">
        <w:rPr>
          <w:rFonts w:ascii="Cambria" w:hAnsi="Cambria" w:cs="Arial"/>
          <w:bCs/>
          <w:sz w:val="20"/>
        </w:rPr>
        <w:t>Zamawiającym</w:t>
      </w:r>
      <w:r w:rsidRPr="0015433F">
        <w:rPr>
          <w:rFonts w:ascii="Cambria" w:hAnsi="Cambria" w:cs="Arial"/>
          <w:b w:val="0"/>
          <w:bCs/>
          <w:sz w:val="20"/>
        </w:rPr>
        <w:t xml:space="preserve">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a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reprezentowan</w:t>
      </w:r>
      <w:r w:rsidR="008A4D66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przez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B44D8D" w:rsidRPr="0015433F" w:rsidRDefault="00B44D8D" w:rsidP="00680B12">
      <w:pPr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zwanym w treści umowy </w:t>
      </w:r>
      <w:r w:rsidRPr="0015433F">
        <w:rPr>
          <w:rFonts w:ascii="Cambria" w:hAnsi="Cambria" w:cs="Arial"/>
          <w:b/>
          <w:sz w:val="20"/>
          <w:szCs w:val="20"/>
        </w:rPr>
        <w:t>„Wykonawcą”.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</w:t>
      </w:r>
    </w:p>
    <w:p w:rsidR="00615C30" w:rsidRPr="007B4B75" w:rsidRDefault="00B44D8D" w:rsidP="007B4B75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15433F">
        <w:rPr>
          <w:rFonts w:ascii="Cambria" w:hAnsi="Cambria" w:cs="Arial"/>
          <w:sz w:val="20"/>
          <w:szCs w:val="20"/>
        </w:rPr>
        <w:t>W wyniku przeprowadzonego postępowania o udzielenie zamówienia publicznego w trybie art. 39 ustawy z dnia 29 stycznia 2004r. Prawo zamówień publicznyc</w:t>
      </w:r>
      <w:r w:rsidR="00C12C49">
        <w:rPr>
          <w:rFonts w:ascii="Cambria" w:hAnsi="Cambria" w:cs="Arial"/>
          <w:sz w:val="20"/>
          <w:szCs w:val="20"/>
        </w:rPr>
        <w:t>h (tekst jednolity Dz. U. z 201</w:t>
      </w:r>
      <w:r w:rsidR="00BC2984">
        <w:rPr>
          <w:rFonts w:ascii="Cambria" w:hAnsi="Cambria" w:cs="Arial"/>
          <w:sz w:val="20"/>
          <w:szCs w:val="20"/>
        </w:rPr>
        <w:t>8</w:t>
      </w:r>
      <w:r w:rsidR="00C12C49">
        <w:rPr>
          <w:rFonts w:ascii="Cambria" w:hAnsi="Cambria" w:cs="Arial"/>
          <w:sz w:val="20"/>
          <w:szCs w:val="20"/>
        </w:rPr>
        <w:t xml:space="preserve"> r. poz. </w:t>
      </w:r>
      <w:r w:rsidR="00BC2984">
        <w:rPr>
          <w:rFonts w:ascii="Cambria" w:hAnsi="Cambria" w:cs="Arial"/>
          <w:sz w:val="20"/>
          <w:szCs w:val="20"/>
        </w:rPr>
        <w:t>1986</w:t>
      </w:r>
      <w:r w:rsidRPr="0015433F">
        <w:rPr>
          <w:rFonts w:ascii="Cambria" w:hAnsi="Cambria" w:cs="Arial"/>
          <w:sz w:val="20"/>
          <w:szCs w:val="20"/>
        </w:rPr>
        <w:t xml:space="preserve">) Zamawiający powierza, a Wykonawca przyjmuje do wykonania generalną realizację zadania obejmującą pełny i kompleksowy zakres robót budowlanych stanowiących zamówienie p.n.: 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BC2984" w:rsidRPr="008C7713">
        <w:rPr>
          <w:rFonts w:ascii="Cambria" w:hAnsi="Cambria" w:cs="TimesNewRoman,BoldItalic"/>
          <w:b/>
          <w:bCs/>
          <w:iCs/>
        </w:rPr>
        <w:t>Przebudowa</w:t>
      </w:r>
      <w:r w:rsidR="00BC2984">
        <w:rPr>
          <w:rFonts w:ascii="Cambria" w:hAnsi="Cambria" w:cs="TimesNewRoman,BoldItalic"/>
          <w:b/>
          <w:bCs/>
          <w:iCs/>
        </w:rPr>
        <w:t xml:space="preserve"> oraz remont </w:t>
      </w:r>
      <w:r w:rsidR="00BC2984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BC2984">
        <w:rPr>
          <w:rFonts w:ascii="Cambria" w:hAnsi="Cambria" w:cs="TimesNewRoman,BoldItalic"/>
          <w:b/>
          <w:bCs/>
          <w:iCs/>
        </w:rPr>
        <w:t>i chodników na terenie Gminy Nowy Korczyn</w:t>
      </w:r>
      <w:r w:rsidR="007B4B75"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615C30"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1:</w:t>
      </w:r>
    </w:p>
    <w:p w:rsidR="00BC2984" w:rsidRDefault="00BC2984" w:rsidP="00BC2984">
      <w:pPr>
        <w:pStyle w:val="Teksttreci0"/>
        <w:spacing w:line="276" w:lineRule="auto"/>
        <w:ind w:left="720"/>
        <w:jc w:val="both"/>
        <w:rPr>
          <w:rFonts w:ascii="Cambria" w:hAnsi="Cambria" w:cs="TimesNewRomanPSMT"/>
          <w:b/>
        </w:rPr>
      </w:pPr>
      <w:r w:rsidRPr="009E4E09">
        <w:rPr>
          <w:rFonts w:ascii="Cambria" w:hAnsi="Cambria" w:cs="Arial"/>
          <w:b/>
          <w:sz w:val="20"/>
          <w:szCs w:val="20"/>
        </w:rPr>
        <w:t xml:space="preserve">Zadanie 1 - </w:t>
      </w:r>
      <w:r w:rsidRPr="009E4E09">
        <w:rPr>
          <w:rFonts w:ascii="Cambria" w:eastAsia="Calibri" w:hAnsi="Cambria" w:cs="TimesNewRomanPSMT"/>
          <w:b/>
          <w:sz w:val="20"/>
          <w:szCs w:val="20"/>
        </w:rPr>
        <w:t xml:space="preserve">Remont drogi do Wału rz. Nidy w m. Nowy Korczyn km 0+000 ÷ 0+075 dł. 75 </w:t>
      </w:r>
      <w:proofErr w:type="spellStart"/>
      <w:r w:rsidRPr="009E4E09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ulicy Psie Górki w m. Nowy Korczyn km 0+000 ÷ 0+149 długości 149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eastAsia="Calibri" w:hAnsi="Cambria" w:cs="TimesNewRomanPSMT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drogi od Armii Krajowej km 0+000 ÷ 0+080 długości 80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 w:rsidRPr="00B45024">
        <w:rPr>
          <w:rFonts w:ascii="Cambria" w:hAnsi="Cambria" w:cs="Arial"/>
          <w:b/>
          <w:u w:val="single"/>
        </w:rPr>
        <w:t>CZĘŚĆ</w:t>
      </w:r>
      <w:r>
        <w:rPr>
          <w:rFonts w:ascii="Cambria" w:hAnsi="Cambria" w:cs="Arial"/>
          <w:b/>
          <w:u w:val="single"/>
        </w:rPr>
        <w:t xml:space="preserve"> 2: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Przebudowa ul. Buskiej km 0+000 ÷ 0+135 długości 135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eastAsia="Calibri" w:hAnsi="Cambria" w:cs="TimesNewRomanPSMT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drogi łączącej ul. Farną z ul. Piłsudskiego km 0+000 ÷ 0+074 długości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ul. Średniej km 0+000 ÷ 0+068 długości 68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4 -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ul. Polnej km 0+000 ÷ 0+077 długości 77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3: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świetlicy wiejskiej – O.S.P. w Nowym Korczynie, m2 – 1008,56.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Urzędu Gminy przy ul. Krakowskiej w Nowym Korczynie, m2 – 130,0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chodnika ul. Krakowska km 0+037 ÷ 0+104,6 długości 67,6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  <w:r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7B4B75" w:rsidRPr="007B4B75" w:rsidRDefault="007B4B75" w:rsidP="007B4B75">
      <w:pPr>
        <w:suppressAutoHyphens/>
        <w:autoSpaceDE w:val="0"/>
        <w:spacing w:after="0" w:line="276" w:lineRule="auto"/>
        <w:ind w:left="426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Szczegółowy zakres przedmiotu umowy określa dokumentacja projektowa, nazwana w dalszej części umowy dokumentacją, obejmująca: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Projekt budowlany;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specyfikacja techniczna wykonania i odbioru robót, 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specyfikacja istotnych warunków zamówienia,</w:t>
      </w:r>
    </w:p>
    <w:p w:rsidR="00B44D8D" w:rsidRPr="0015433F" w:rsidRDefault="00B44D8D" w:rsidP="002F4D99">
      <w:pPr>
        <w:numPr>
          <w:ilvl w:val="0"/>
          <w:numId w:val="27"/>
        </w:numPr>
        <w:suppressAutoHyphens/>
        <w:autoSpaceDE w:val="0"/>
        <w:spacing w:after="0" w:line="276" w:lineRule="auto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przedmiar robót.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lastRenderedPageBreak/>
        <w:t xml:space="preserve">Wykonawca oświadcza, że zapoznał się z zakresem robót i oświadcza, że zobowiązuje się wykonać przedmiot umowy zgodnie z projektem budowlanym, specyfikacją techniczną wykonania i odbioru robót budowlanych, </w:t>
      </w:r>
      <w:r w:rsidRPr="0015433F">
        <w:rPr>
          <w:rFonts w:ascii="Cambria" w:hAnsi="Cambria" w:cs="Arial"/>
          <w:sz w:val="20"/>
          <w:szCs w:val="20"/>
        </w:rPr>
        <w:t xml:space="preserve">specyfikacja istotnych warunków zamówienia </w:t>
      </w:r>
      <w:r w:rsidRPr="0015433F">
        <w:rPr>
          <w:rFonts w:ascii="Cambria" w:hAnsi="Cambria" w:cs="Arial"/>
          <w:bCs/>
          <w:sz w:val="20"/>
          <w:szCs w:val="20"/>
        </w:rPr>
        <w:t>i uznaje je za wystarczające do realizacji zamówienia.</w:t>
      </w:r>
    </w:p>
    <w:p w:rsidR="00B44D8D" w:rsidRPr="0015433F" w:rsidRDefault="00B44D8D" w:rsidP="002F4D99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 przypadku rozbieżności lub nieścisłości w zapisach poszczególnych dokumentów wchodzących w skład dokumentacji projektowej przyjmuje się, że prawidłowo zostały przedstawione dane wg hierarchii dokumentów wynikającej z kolejności ich wyszczególnienia w ust.2. </w:t>
      </w:r>
    </w:p>
    <w:p w:rsidR="004E5D84" w:rsidRDefault="00B44D8D" w:rsidP="004E5D84">
      <w:pPr>
        <w:numPr>
          <w:ilvl w:val="0"/>
          <w:numId w:val="29"/>
        </w:numPr>
        <w:suppressAutoHyphens/>
        <w:autoSpaceDE w:val="0"/>
        <w:spacing w:after="0" w:line="276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 w:hanging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robót z uwzględnieniem terminów wykonania, który zawierać będzie: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okres realizacji i zakres czynności przygotowawczych,</w:t>
      </w:r>
    </w:p>
    <w:p w:rsidR="00BC2984" w:rsidRPr="00BC2984" w:rsidRDefault="00BC2984" w:rsidP="00BC2984">
      <w:pPr>
        <w:numPr>
          <w:ilvl w:val="0"/>
          <w:numId w:val="54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Zaakceptowany przez Zamawiającego harmonogram stanowić będzie załącznik do umowy. 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Wszelkie zdarzenia i fakty zaistniałe w trakcie wykonywania prac, niespowodowane działalnością Wykonawcy a mające jego zdaniem wpływ na harmonogram robót i zachowanie ww. terminów muszą być zgłaszane na piśmie Zamawiającemu w terminie do 2 dni po zdarzeniu. Zamawiający (w konsultacji z inspektorem nadzoru) oceni zaistniałą sytuację i jej wpływ na termin realizacji prac.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Wykonawca, wyłącznie na wniosek Zamawiającego, w przypadkach opóźnień w realizacji etapów inwestycji, opracuje w terminie trzech dni, nowy, aktualny harmonogram i przedłoży go do zatwierdzenia Zamawiającemu, przy zachowaniu umownego terminu zakończenia robót.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>W przypadku zmiany  terminu końcowego robót; przedmiotu umowy (w oparciu o dopuszczalne zmiany wskazane w SIWZ) wykonawca opracuje w terminie trzech dni, nowy aktualny harmonogram uwzględniający przedmiotowe zmiany. (Harmonogram taki będzie zawierał roboty i wartości robót już wykonanych oraz pozostałe do wykonania).</w:t>
      </w:r>
    </w:p>
    <w:p w:rsidR="00BC2984" w:rsidRPr="00BC2984" w:rsidRDefault="00BC2984" w:rsidP="00BC2984">
      <w:pPr>
        <w:numPr>
          <w:ilvl w:val="0"/>
          <w:numId w:val="53"/>
        </w:numPr>
        <w:spacing w:after="0" w:line="276" w:lineRule="auto"/>
        <w:ind w:left="426"/>
        <w:jc w:val="both"/>
        <w:rPr>
          <w:rFonts w:ascii="Cambria" w:eastAsia="Calibri" w:hAnsi="Cambria" w:cs="Calibri"/>
          <w:sz w:val="20"/>
          <w:szCs w:val="20"/>
        </w:rPr>
      </w:pPr>
      <w:r w:rsidRPr="00BC2984">
        <w:rPr>
          <w:rFonts w:ascii="Cambria" w:eastAsia="Calibri" w:hAnsi="Cambria" w:cs="Calibri"/>
          <w:sz w:val="20"/>
          <w:szCs w:val="20"/>
        </w:rPr>
        <w:t xml:space="preserve">Każda zmiana harmonogramu wymaga formy pisemnej. </w:t>
      </w:r>
    </w:p>
    <w:p w:rsidR="00D242F8" w:rsidRPr="0015433F" w:rsidRDefault="00D242F8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Protokolarne przekazanie placu budowy nastąpi w terminie 7 dni od zgłoszenia przez wykonawcę terminu rozpoczęcia budowy.</w:t>
      </w:r>
    </w:p>
    <w:p w:rsidR="00D637E0" w:rsidRPr="007A32ED" w:rsidRDefault="00B44D8D" w:rsidP="007A32ED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15433F">
        <w:rPr>
          <w:rFonts w:ascii="Cambria" w:hAnsi="Cambria" w:cs="Arial"/>
          <w:b/>
          <w:sz w:val="20"/>
          <w:szCs w:val="20"/>
        </w:rPr>
        <w:t xml:space="preserve">do dnia: </w:t>
      </w:r>
      <w:r w:rsidR="00B3110F">
        <w:rPr>
          <w:rFonts w:ascii="Cambria" w:hAnsi="Cambria" w:cs="Arial"/>
          <w:b/>
          <w:sz w:val="20"/>
          <w:szCs w:val="20"/>
        </w:rPr>
        <w:t xml:space="preserve">                                       </w:t>
      </w:r>
    </w:p>
    <w:p w:rsidR="00BC2984" w:rsidRPr="00BC2984" w:rsidRDefault="00BC2984" w:rsidP="00BC2984">
      <w:pPr>
        <w:pStyle w:val="Akapitzlist"/>
        <w:ind w:left="1004"/>
        <w:jc w:val="both"/>
        <w:rPr>
          <w:rFonts w:ascii="Cambria" w:hAnsi="Cambria" w:cs="Arial"/>
          <w:b/>
          <w:bCs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>CZĘŚĆ 1: do  dnia 3</w:t>
      </w:r>
      <w:r w:rsidR="00466F10">
        <w:rPr>
          <w:rFonts w:ascii="Cambria" w:hAnsi="Cambria" w:cs="Arial"/>
          <w:b/>
          <w:sz w:val="20"/>
          <w:szCs w:val="20"/>
        </w:rPr>
        <w:t>1</w:t>
      </w:r>
      <w:r w:rsidRPr="00BC2984">
        <w:rPr>
          <w:rFonts w:ascii="Cambria" w:hAnsi="Cambria" w:cs="Arial"/>
          <w:b/>
          <w:sz w:val="20"/>
          <w:szCs w:val="20"/>
        </w:rPr>
        <w:t>.0</w:t>
      </w:r>
      <w:r w:rsidR="00466F10">
        <w:rPr>
          <w:rFonts w:ascii="Cambria" w:hAnsi="Cambria" w:cs="Arial"/>
          <w:b/>
          <w:sz w:val="20"/>
          <w:szCs w:val="20"/>
        </w:rPr>
        <w:t>7</w:t>
      </w:r>
      <w:r w:rsidRPr="00BC2984">
        <w:rPr>
          <w:rFonts w:ascii="Cambria" w:hAnsi="Cambria" w:cs="Arial"/>
          <w:b/>
          <w:sz w:val="20"/>
          <w:szCs w:val="20"/>
        </w:rPr>
        <w:t>.2019</w:t>
      </w:r>
      <w:r w:rsidRPr="00BC2984">
        <w:rPr>
          <w:rFonts w:ascii="Cambria" w:hAnsi="Cambria" w:cs="Arial"/>
          <w:b/>
          <w:bCs/>
          <w:sz w:val="20"/>
          <w:szCs w:val="20"/>
        </w:rPr>
        <w:t xml:space="preserve"> r.</w:t>
      </w:r>
    </w:p>
    <w:p w:rsidR="00BC2984" w:rsidRPr="00BC2984" w:rsidRDefault="00BC2984" w:rsidP="00BC2984">
      <w:pPr>
        <w:pStyle w:val="Akapitzlist"/>
        <w:ind w:left="1004"/>
        <w:jc w:val="both"/>
        <w:rPr>
          <w:rFonts w:ascii="Cambria" w:hAnsi="Cambria" w:cs="Arial"/>
          <w:b/>
          <w:bCs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>CZĘŚĆ 2: do  dnia 3</w:t>
      </w:r>
      <w:r w:rsidR="00466F10">
        <w:rPr>
          <w:rFonts w:ascii="Cambria" w:hAnsi="Cambria" w:cs="Arial"/>
          <w:b/>
          <w:sz w:val="20"/>
          <w:szCs w:val="20"/>
        </w:rPr>
        <w:t>1</w:t>
      </w:r>
      <w:r w:rsidRPr="00BC2984">
        <w:rPr>
          <w:rFonts w:ascii="Cambria" w:hAnsi="Cambria" w:cs="Arial"/>
          <w:b/>
          <w:sz w:val="20"/>
          <w:szCs w:val="20"/>
        </w:rPr>
        <w:t>.0</w:t>
      </w:r>
      <w:r w:rsidR="00466F10">
        <w:rPr>
          <w:rFonts w:ascii="Cambria" w:hAnsi="Cambria" w:cs="Arial"/>
          <w:b/>
          <w:sz w:val="20"/>
          <w:szCs w:val="20"/>
        </w:rPr>
        <w:t>7</w:t>
      </w:r>
      <w:r w:rsidRPr="00BC2984">
        <w:rPr>
          <w:rFonts w:ascii="Cambria" w:hAnsi="Cambria" w:cs="Arial"/>
          <w:b/>
          <w:sz w:val="20"/>
          <w:szCs w:val="20"/>
        </w:rPr>
        <w:t>.2019</w:t>
      </w:r>
      <w:r w:rsidRPr="00BC2984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BC2984" w:rsidRPr="00BC2984" w:rsidRDefault="00BC2984" w:rsidP="00BC2984">
      <w:pPr>
        <w:pStyle w:val="Akapitzlist"/>
        <w:ind w:left="1004"/>
        <w:jc w:val="both"/>
        <w:rPr>
          <w:rFonts w:ascii="Cambria" w:hAnsi="Cambria" w:cs="Arial"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>CZĘŚĆ 3: do  dnia 3</w:t>
      </w:r>
      <w:r w:rsidR="00466F10">
        <w:rPr>
          <w:rFonts w:ascii="Cambria" w:hAnsi="Cambria" w:cs="Arial"/>
          <w:b/>
          <w:sz w:val="20"/>
          <w:szCs w:val="20"/>
        </w:rPr>
        <w:t>1</w:t>
      </w:r>
      <w:r w:rsidRPr="00BC2984">
        <w:rPr>
          <w:rFonts w:ascii="Cambria" w:hAnsi="Cambria" w:cs="Arial"/>
          <w:b/>
          <w:sz w:val="20"/>
          <w:szCs w:val="20"/>
        </w:rPr>
        <w:t>.0</w:t>
      </w:r>
      <w:r w:rsidR="00466F10">
        <w:rPr>
          <w:rFonts w:ascii="Cambria" w:hAnsi="Cambria" w:cs="Arial"/>
          <w:b/>
          <w:sz w:val="20"/>
          <w:szCs w:val="20"/>
        </w:rPr>
        <w:t>7</w:t>
      </w:r>
      <w:r w:rsidRPr="00BC2984">
        <w:rPr>
          <w:rFonts w:ascii="Cambria" w:hAnsi="Cambria" w:cs="Arial"/>
          <w:b/>
          <w:sz w:val="20"/>
          <w:szCs w:val="20"/>
        </w:rPr>
        <w:t>.2019</w:t>
      </w:r>
      <w:r w:rsidRPr="00BC2984">
        <w:rPr>
          <w:rFonts w:ascii="Cambria" w:hAnsi="Cambria" w:cs="Arial"/>
          <w:b/>
          <w:bCs/>
          <w:sz w:val="20"/>
          <w:szCs w:val="20"/>
        </w:rPr>
        <w:t xml:space="preserve">  r.</w:t>
      </w:r>
    </w:p>
    <w:p w:rsidR="007B4B75" w:rsidRPr="00E30B8C" w:rsidRDefault="007B4B75" w:rsidP="007B4B75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15433F">
        <w:rPr>
          <w:rFonts w:ascii="Cambria" w:hAnsi="Cambria" w:cs="Arial"/>
          <w:bCs/>
          <w:sz w:val="20"/>
          <w:szCs w:val="20"/>
        </w:rPr>
        <w:t>§ 15 ust. 2 umowy.</w:t>
      </w:r>
    </w:p>
    <w:p w:rsidR="00B44D8D" w:rsidRPr="0015433F" w:rsidRDefault="00B44D8D" w:rsidP="002F4D99">
      <w:pPr>
        <w:numPr>
          <w:ilvl w:val="0"/>
          <w:numId w:val="14"/>
        </w:numPr>
        <w:suppressAutoHyphens/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15433F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Default="00B44D8D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ind w:left="1004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3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zobowiązany jest zawiadomić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>Wykonawca</w:t>
      </w:r>
      <w:r w:rsidRPr="00222EA4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 xml:space="preserve">o zauważonych wadach w dokumentacji projektowej, jak też na skutek niepowiadomienia Zamawiającego o wadach które z łatwością mógł zauważyć. . 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22EA4">
        <w:rPr>
          <w:rFonts w:ascii="Cambria" w:hAnsi="Cambria" w:cs="Arial"/>
          <w:sz w:val="20"/>
          <w:szCs w:val="20"/>
        </w:rPr>
        <w:t>i osób trzecich.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(dni robocze) wyprzedzeniem umożliwiającym ich sprawdzenie przez </w:t>
      </w:r>
      <w:r w:rsidRPr="007D5583">
        <w:rPr>
          <w:rFonts w:ascii="Cambria" w:hAnsi="Cambria" w:cs="Arial"/>
          <w:b/>
          <w:sz w:val="20"/>
          <w:szCs w:val="20"/>
        </w:rPr>
        <w:t>Inspektora Nadzoru</w:t>
      </w:r>
      <w:r w:rsidRPr="00222EA4">
        <w:rPr>
          <w:rFonts w:ascii="Cambria" w:hAnsi="Cambria" w:cs="Arial"/>
          <w:sz w:val="20"/>
          <w:szCs w:val="20"/>
        </w:rPr>
        <w:t xml:space="preserve">. Jeżeli </w:t>
      </w: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nie poinformuje o tym fakcie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>, zobowiązany będzie odkryć te roboty lub wykonać otwory niezbędne do ich zbadania przez Zamawiającego, a następnie przywrócić je do stanu poprzedniego na własny koszt.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222EA4">
        <w:rPr>
          <w:rFonts w:ascii="Cambria" w:hAnsi="Cambria" w:cs="Arial"/>
          <w:sz w:val="20"/>
          <w:szCs w:val="20"/>
          <w:vertAlign w:val="superscript"/>
        </w:rPr>
        <w:t>1</w:t>
      </w:r>
      <w:r w:rsidRPr="00222EA4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:rsidR="002F4D99" w:rsidRPr="00222EA4" w:rsidRDefault="002F4D99" w:rsidP="002F4D99">
      <w:pPr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22EA4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222EA4">
        <w:rPr>
          <w:rFonts w:ascii="Cambria" w:hAnsi="Cambria" w:cs="Arial"/>
          <w:b/>
          <w:bCs/>
          <w:sz w:val="20"/>
          <w:szCs w:val="20"/>
        </w:rPr>
        <w:t>Zamawiającego</w:t>
      </w:r>
      <w:r w:rsidRPr="00222EA4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7. </w:t>
      </w:r>
      <w:r w:rsidRPr="00222EA4">
        <w:rPr>
          <w:rFonts w:ascii="Cambria" w:hAnsi="Cambria" w:cs="Arial"/>
          <w:b w:val="0"/>
          <w:bCs/>
          <w:sz w:val="20"/>
        </w:rPr>
        <w:tab/>
        <w:t>Przy realizacji zamówienia z udziałem podwykonawcy zastosowanie mają przepisy art. 143a do 143d ustawy PZP.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1)</w:t>
      </w:r>
      <w:r w:rsidRPr="00222EA4">
        <w:rPr>
          <w:rFonts w:ascii="Cambria" w:hAnsi="Cambria" w:cs="Arial"/>
          <w:b w:val="0"/>
          <w:bCs/>
          <w:sz w:val="20"/>
        </w:rPr>
        <w:tab/>
      </w:r>
      <w:r w:rsidRPr="00222EA4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:rsidR="002F4D99" w:rsidRPr="00222EA4" w:rsidRDefault="002F4D99" w:rsidP="002F4D99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2)</w:t>
      </w:r>
      <w:r w:rsidRPr="00222EA4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umowa nie może określać terminu zapłaty dłuższego niż </w:t>
      </w:r>
      <w:r w:rsidR="00D3070F">
        <w:rPr>
          <w:rFonts w:ascii="Cambria" w:hAnsi="Cambria" w:cs="Arial"/>
          <w:sz w:val="20"/>
          <w:szCs w:val="20"/>
        </w:rPr>
        <w:t>30</w:t>
      </w:r>
      <w:r w:rsidRPr="00222EA4">
        <w:rPr>
          <w:rFonts w:ascii="Cambria" w:hAnsi="Cambria" w:cs="Arial"/>
          <w:sz w:val="20"/>
          <w:szCs w:val="20"/>
        </w:rPr>
        <w:t xml:space="preserve"> dni od dnia doręczenia faktury,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:rsidR="002F4D99" w:rsidRPr="00222EA4" w:rsidRDefault="002F4D99" w:rsidP="002F4D99">
      <w:pPr>
        <w:pStyle w:val="Bezodstpw"/>
        <w:numPr>
          <w:ilvl w:val="0"/>
          <w:numId w:val="9"/>
        </w:numPr>
        <w:tabs>
          <w:tab w:val="num" w:pos="0"/>
        </w:tabs>
        <w:suppressAutoHyphens/>
        <w:spacing w:line="276" w:lineRule="auto"/>
        <w:ind w:left="1701" w:hanging="283"/>
        <w:jc w:val="both"/>
        <w:rPr>
          <w:rFonts w:ascii="Cambria" w:hAnsi="Cambria" w:cs="Arial"/>
          <w:bCs/>
          <w:sz w:val="20"/>
          <w:szCs w:val="20"/>
        </w:rPr>
      </w:pPr>
      <w:r w:rsidRPr="00222EA4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:rsidR="001F5CFD" w:rsidRDefault="002F4D99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 xml:space="preserve">3) </w:t>
      </w:r>
      <w:r w:rsidRPr="00222EA4">
        <w:rPr>
          <w:rFonts w:ascii="Cambria" w:hAnsi="Cambria" w:cs="Arial"/>
          <w:b w:val="0"/>
          <w:bCs/>
          <w:sz w:val="20"/>
        </w:rPr>
        <w:tab/>
        <w:t xml:space="preserve">Zamawiający w terminie 7 dni od daty przekazania projektu umowy składa pisemne zastrzeżenia do jej treści. </w:t>
      </w:r>
      <w:r w:rsidRPr="00222EA4">
        <w:rPr>
          <w:rFonts w:ascii="Cambria" w:hAnsi="Cambria" w:cs="Arial"/>
          <w:b w:val="0"/>
          <w:sz w:val="20"/>
        </w:rPr>
        <w:t>Niezgłoszenie pisemnych zastrzeżeń</w:t>
      </w:r>
      <w:r w:rsidRPr="00222EA4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222EA4">
        <w:rPr>
          <w:rFonts w:ascii="Cambria" w:hAnsi="Cambria" w:cs="Arial"/>
          <w:b w:val="0"/>
          <w:sz w:val="20"/>
        </w:rPr>
        <w:t>uważa się projekt umowy za zaakceptowany.</w:t>
      </w:r>
    </w:p>
    <w:p w:rsidR="002F4D99" w:rsidRPr="001F5CFD" w:rsidRDefault="001F5CFD" w:rsidP="001F5CFD">
      <w:pPr>
        <w:pStyle w:val="Tytu"/>
        <w:spacing w:after="120" w:line="276" w:lineRule="auto"/>
        <w:ind w:left="1418" w:hanging="425"/>
        <w:jc w:val="both"/>
        <w:rPr>
          <w:rFonts w:ascii="Cambria" w:hAnsi="Cambria" w:cs="Arial"/>
          <w:b w:val="0"/>
          <w:sz w:val="20"/>
        </w:rPr>
      </w:pPr>
      <w:r w:rsidRPr="001F5CFD">
        <w:rPr>
          <w:rFonts w:ascii="Cambria" w:hAnsi="Cambria" w:cs="Arial"/>
          <w:b w:val="0"/>
          <w:sz w:val="20"/>
        </w:rPr>
        <w:t>4)   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1F5CFD">
        <w:rPr>
          <w:rFonts w:ascii="Cambria" w:hAnsi="Cambria" w:cs="Arial"/>
          <w:b w:val="0"/>
          <w:bCs/>
          <w:sz w:val="20"/>
        </w:rPr>
        <w:t xml:space="preserve">. Powyższy obowiązek   nie dotyczy umów </w:t>
      </w:r>
      <w:r w:rsidR="002132D4">
        <w:rPr>
          <w:rFonts w:ascii="Cambria" w:hAnsi="Cambria" w:cs="Arial"/>
          <w:b w:val="0"/>
          <w:bCs/>
          <w:sz w:val="20"/>
        </w:rPr>
        <w:t xml:space="preserve">na dostawy i usługi, </w:t>
      </w:r>
      <w:r w:rsidRPr="001F5CFD">
        <w:rPr>
          <w:rFonts w:ascii="Cambria" w:hAnsi="Cambria" w:cs="Arial"/>
          <w:b w:val="0"/>
          <w:bCs/>
          <w:sz w:val="20"/>
        </w:rPr>
        <w:t>o których mowa niniejszym punkcie  jeżeli:  ich wartość nie przekracza 0,5% wartości inwestycji  o ile nie przekracza kwoty 50.000 złotych.</w:t>
      </w:r>
      <w:r w:rsidR="002F4D99" w:rsidRPr="00222EA4">
        <w:rPr>
          <w:rFonts w:ascii="Cambria" w:hAnsi="Cambria" w:cs="Arial"/>
          <w:b w:val="0"/>
          <w:bCs/>
          <w:sz w:val="20"/>
        </w:rPr>
        <w:t xml:space="preserve"> 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222EA4">
        <w:rPr>
          <w:rFonts w:ascii="Cambria" w:hAnsi="Cambria" w:cs="Arial"/>
          <w:b w:val="0"/>
          <w:bCs/>
          <w:sz w:val="20"/>
        </w:rPr>
        <w:t>8.</w:t>
      </w:r>
      <w:r w:rsidRPr="00222EA4">
        <w:rPr>
          <w:rFonts w:ascii="Cambria" w:hAnsi="Cambria" w:cs="Arial"/>
          <w:b w:val="0"/>
          <w:bCs/>
          <w:sz w:val="20"/>
        </w:rPr>
        <w:tab/>
        <w:t>Wykonawca ponosi pełną odpowiedzialność za realizację przedmiotu zamówienia przez podwykonawcę.</w:t>
      </w:r>
    </w:p>
    <w:p w:rsidR="002F4D99" w:rsidRPr="00222EA4" w:rsidRDefault="002F4D99" w:rsidP="002F4D99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lastRenderedPageBreak/>
        <w:t xml:space="preserve">9.     Jeżeli zmiana albo rezygnacja z podwykonawcy dotyczy podmiotu, na którego zasoby wykonawca powoływał się, na zasadach określonych w art. </w:t>
      </w:r>
      <w:r>
        <w:rPr>
          <w:rFonts w:ascii="Cambria" w:hAnsi="Cambria" w:cs="Arial"/>
          <w:b w:val="0"/>
          <w:sz w:val="20"/>
        </w:rPr>
        <w:t>22a</w:t>
      </w:r>
      <w:r w:rsidRPr="00222EA4">
        <w:rPr>
          <w:rFonts w:ascii="Cambria" w:hAnsi="Cambria" w:cs="Arial"/>
          <w:b w:val="0"/>
          <w:sz w:val="20"/>
        </w:rPr>
        <w:t xml:space="preserve"> ust. </w:t>
      </w:r>
      <w:r>
        <w:rPr>
          <w:rFonts w:ascii="Cambria" w:hAnsi="Cambria" w:cs="Arial"/>
          <w:b w:val="0"/>
          <w:sz w:val="20"/>
        </w:rPr>
        <w:t>1</w:t>
      </w:r>
      <w:r w:rsidRPr="00222EA4">
        <w:rPr>
          <w:rFonts w:ascii="Cambria" w:hAnsi="Cambria" w:cs="Arial"/>
          <w:b w:val="0"/>
          <w:sz w:val="20"/>
        </w:rPr>
        <w:t xml:space="preserve"> ustawy PZP, w celu wykazania spełniania warunków udziału w postępowaniu, o których mowa w art. 22 ust. 1 ustawy PZP, wykonawca jest obowiązany wykazać zamawiającemu, iż proponowany inny podwykonawca lub wykonawca samodzielnie spełnia je w stopniu nie mniejszym niż wymagany w trakcie postępowania o udzielenie zamówienia.</w:t>
      </w:r>
    </w:p>
    <w:p w:rsidR="002F4D99" w:rsidRDefault="002F4D99" w:rsidP="002F4D99">
      <w:pPr>
        <w:pStyle w:val="Tytu"/>
        <w:numPr>
          <w:ilvl w:val="0"/>
          <w:numId w:val="41"/>
        </w:numPr>
        <w:spacing w:after="120" w:line="276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222EA4">
        <w:rPr>
          <w:rFonts w:ascii="Cambria" w:hAnsi="Cambria" w:cs="Arial"/>
          <w:b w:val="0"/>
          <w:sz w:val="20"/>
        </w:rPr>
        <w:t>Podwykonawcą robót</w:t>
      </w:r>
      <w:r>
        <w:rPr>
          <w:rFonts w:ascii="Cambria" w:hAnsi="Cambria" w:cs="Arial"/>
          <w:b w:val="0"/>
          <w:sz w:val="20"/>
        </w:rPr>
        <w:t xml:space="preserve"> w zakresie </w:t>
      </w:r>
      <w:r w:rsidRPr="00222EA4">
        <w:rPr>
          <w:rFonts w:ascii="Cambria" w:hAnsi="Cambria" w:cs="Arial"/>
          <w:b w:val="0"/>
          <w:sz w:val="20"/>
        </w:rPr>
        <w:t xml:space="preserve"> </w:t>
      </w:r>
      <w:r>
        <w:rPr>
          <w:rFonts w:ascii="Cambria" w:hAnsi="Cambria" w:cs="Arial"/>
          <w:b w:val="0"/>
          <w:sz w:val="20"/>
        </w:rPr>
        <w:t>……………………..</w:t>
      </w:r>
      <w:r w:rsidRPr="00222EA4">
        <w:rPr>
          <w:rFonts w:ascii="Cambria" w:hAnsi="Cambria" w:cs="Arial"/>
          <w:b w:val="0"/>
          <w:sz w:val="20"/>
        </w:rPr>
        <w:t>................. będzie........</w:t>
      </w:r>
      <w:r>
        <w:rPr>
          <w:rFonts w:ascii="Cambria" w:hAnsi="Cambria" w:cs="Arial"/>
          <w:b w:val="0"/>
          <w:sz w:val="20"/>
        </w:rPr>
        <w:t>............</w:t>
      </w:r>
      <w:r w:rsidRPr="00222EA4">
        <w:rPr>
          <w:rFonts w:ascii="Cambria" w:hAnsi="Cambria" w:cs="Arial"/>
          <w:b w:val="0"/>
          <w:sz w:val="20"/>
        </w:rPr>
        <w:t>.....</w:t>
      </w:r>
    </w:p>
    <w:p w:rsidR="002F4D99" w:rsidRPr="00346263" w:rsidRDefault="002F4D99" w:rsidP="002F4D99">
      <w:pPr>
        <w:pStyle w:val="Tytu"/>
        <w:spacing w:after="120" w:line="276" w:lineRule="auto"/>
        <w:ind w:left="426"/>
        <w:jc w:val="both"/>
        <w:rPr>
          <w:rFonts w:ascii="Cambria" w:hAnsi="Cambria" w:cs="Arial"/>
          <w:b w:val="0"/>
          <w:sz w:val="16"/>
          <w:szCs w:val="16"/>
        </w:rPr>
      </w:pPr>
      <w:r w:rsidRPr="00346263">
        <w:rPr>
          <w:rFonts w:ascii="Cambria" w:hAnsi="Cambria" w:cs="Tahoma"/>
          <w:b w:val="0"/>
          <w:sz w:val="16"/>
          <w:szCs w:val="16"/>
        </w:rPr>
        <w:t xml:space="preserve">                                         ( z podaniem numerów pozycji z kosztorysu ofertowego )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4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Zamawiający </w:t>
      </w:r>
      <w:r w:rsidR="001D4587" w:rsidRPr="0015433F">
        <w:rPr>
          <w:rFonts w:ascii="Cambria" w:hAnsi="Cambria" w:cs="Arial"/>
          <w:bCs/>
          <w:sz w:val="20"/>
          <w:szCs w:val="20"/>
        </w:rPr>
        <w:t>zapewnia nadzór Inwestorski nad robotami stanowiącymi przedmiot niniejszej umowy,</w:t>
      </w:r>
      <w:r w:rsidRPr="0015433F">
        <w:rPr>
          <w:rFonts w:ascii="Cambria" w:hAnsi="Cambria" w:cs="Arial"/>
          <w:bCs/>
          <w:sz w:val="20"/>
          <w:szCs w:val="20"/>
        </w:rPr>
        <w:t xml:space="preserve"> </w:t>
      </w:r>
      <w:r w:rsidR="001D4587" w:rsidRPr="0015433F">
        <w:rPr>
          <w:rFonts w:ascii="Cambria" w:hAnsi="Cambria" w:cs="Arial"/>
          <w:bCs/>
          <w:sz w:val="20"/>
          <w:szCs w:val="20"/>
        </w:rPr>
        <w:t xml:space="preserve">z godnie z </w:t>
      </w:r>
      <w:r w:rsidRPr="0015433F">
        <w:rPr>
          <w:rFonts w:ascii="Cambria" w:hAnsi="Cambria" w:cs="Arial"/>
          <w:sz w:val="20"/>
          <w:szCs w:val="20"/>
        </w:rPr>
        <w:t>ustaw</w:t>
      </w:r>
      <w:r w:rsidR="001D4587" w:rsidRPr="0015433F">
        <w:rPr>
          <w:rFonts w:ascii="Cambria" w:hAnsi="Cambria" w:cs="Arial"/>
          <w:sz w:val="20"/>
          <w:szCs w:val="20"/>
        </w:rPr>
        <w:t>ą</w:t>
      </w:r>
      <w:r w:rsidRPr="0015433F">
        <w:rPr>
          <w:rFonts w:ascii="Cambria" w:hAnsi="Cambria" w:cs="Arial"/>
          <w:sz w:val="20"/>
          <w:szCs w:val="20"/>
        </w:rPr>
        <w:t xml:space="preserve"> z dnia 7 lipca 1994r.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="001D4587" w:rsidRPr="0015433F">
        <w:rPr>
          <w:rFonts w:ascii="Cambria" w:hAnsi="Cambria" w:cs="Arial"/>
          <w:sz w:val="20"/>
          <w:szCs w:val="20"/>
        </w:rPr>
        <w:t>).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Przedstawicielem Zamawiającego w sprawie koordynowania procesu budowlanego jest ………………………...</w:t>
      </w:r>
    </w:p>
    <w:p w:rsidR="00B44D8D" w:rsidRPr="0015433F" w:rsidRDefault="00B44D8D" w:rsidP="002F4D99">
      <w:pPr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15433F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15433F">
        <w:rPr>
          <w:rFonts w:ascii="Cambria" w:hAnsi="Cambria" w:cs="Arial"/>
          <w:sz w:val="20"/>
          <w:szCs w:val="20"/>
        </w:rPr>
        <w:t xml:space="preserve">(tekst jednolity </w:t>
      </w:r>
      <w:r w:rsidRPr="0015433F">
        <w:rPr>
          <w:rFonts w:ascii="Cambria" w:hAnsi="Cambria" w:cs="Arial"/>
          <w:bCs/>
          <w:sz w:val="20"/>
          <w:szCs w:val="20"/>
        </w:rPr>
        <w:t>Dz. U. z 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 xml:space="preserve">).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§5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:rsidR="002F4D99" w:rsidRPr="00903203" w:rsidRDefault="002F4D99" w:rsidP="002F4D99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przestrzegają przepisów BHP,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2F4D99" w:rsidRPr="00903203" w:rsidRDefault="002F4D99" w:rsidP="002F4D99">
      <w:pPr>
        <w:numPr>
          <w:ilvl w:val="0"/>
          <w:numId w:val="43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903203">
        <w:rPr>
          <w:rFonts w:ascii="Cambria" w:hAnsi="Cambria" w:cs="Arial"/>
          <w:sz w:val="20"/>
          <w:szCs w:val="20"/>
        </w:rPr>
        <w:tab/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Prawo budowlane.</w:t>
      </w:r>
    </w:p>
    <w:p w:rsidR="002F4D99" w:rsidRPr="00903203" w:rsidRDefault="002F4D99" w:rsidP="002F4D99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:rsidR="002F4D99" w:rsidRPr="00523F93" w:rsidRDefault="002F4D99" w:rsidP="00523F93">
      <w:pPr>
        <w:numPr>
          <w:ilvl w:val="0"/>
          <w:numId w:val="42"/>
        </w:numPr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523F93">
        <w:rPr>
          <w:rFonts w:ascii="Cambria" w:hAnsi="Cambria" w:cs="Arial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budowlanych: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 xml:space="preserve">W przypadku zmiany składu osobowego Personelu Wykonawcy zapisy ust. 1) stosuje się odpowiednio. 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lastRenderedPageBreak/>
        <w:t>Na każde żądanie Zamawiającego Wykonawca zobowiązany jest przedłożyć Zamawiającemu umowy o pracę oraz inne dokumenty (na przykład z ZUS) uwiarygadniające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2F4D99" w:rsidRPr="00526F77" w:rsidRDefault="002F4D99" w:rsidP="002F4D99">
      <w:pPr>
        <w:pStyle w:val="Akapitzlist"/>
        <w:numPr>
          <w:ilvl w:val="0"/>
          <w:numId w:val="4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26F77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B44D8D" w:rsidRPr="0015433F" w:rsidRDefault="00B44D8D" w:rsidP="00680B12">
      <w:pPr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6</w:t>
      </w:r>
    </w:p>
    <w:p w:rsidR="00B44D8D" w:rsidRPr="0015433F" w:rsidRDefault="00B44D8D" w:rsidP="002F4D99">
      <w:pPr>
        <w:numPr>
          <w:ilvl w:val="0"/>
          <w:numId w:val="4"/>
        </w:numPr>
        <w:tabs>
          <w:tab w:val="left" w:pos="360"/>
        </w:tabs>
        <w:suppressAutoHyphens/>
        <w:spacing w:after="0" w:line="276" w:lineRule="auto"/>
        <w:ind w:left="360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ramach wymienionej w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15433F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: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="00E54537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 xml:space="preserve">w szczególności badań zagęszczenia gruntu podsypek ulegających zakryciu oraz badań zagęszczenia podłoża i warstw konstrukcyjnych, wykona kosztorys powykonawczy z wykonanych robót oraz zapewni sprawne przeprowadzenie odbioru technicznego, który dokonuje komisja składająca się z inspektora nadzoru i kierownika budowy oraz pracowników Zamawiającego.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B44D8D" w:rsidRPr="0015433F" w:rsidRDefault="00B44D8D" w:rsidP="002F4D99">
      <w:pPr>
        <w:numPr>
          <w:ilvl w:val="0"/>
          <w:numId w:val="3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B44D8D" w:rsidRDefault="00B44D8D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D5E1C" w:rsidRPr="0015433F" w:rsidRDefault="00BD5E1C" w:rsidP="00680B12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7</w:t>
      </w:r>
    </w:p>
    <w:p w:rsidR="002F4D99" w:rsidRPr="0015433F" w:rsidRDefault="002F4D99" w:rsidP="002F4D99">
      <w:pPr>
        <w:spacing w:line="276" w:lineRule="auto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na własny koszt:</w:t>
      </w:r>
    </w:p>
    <w:p w:rsidR="002F4D99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Przygotuje zaplecze budowy z oznaczeniem inwestycji, na które składają się odpowiednie pomieszczenia magazynowe do składowania materiałów i narzędzi, pomieszczenia socjalne dla swoich pracowników. </w:t>
      </w:r>
    </w:p>
    <w:p w:rsidR="002F4D99" w:rsidRPr="00346263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46263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2F4D99" w:rsidRPr="00222EA4" w:rsidRDefault="002F4D99" w:rsidP="002F4D99">
      <w:pPr>
        <w:numPr>
          <w:ilvl w:val="0"/>
          <w:numId w:val="45"/>
        </w:numPr>
        <w:tabs>
          <w:tab w:val="clear" w:pos="720"/>
        </w:tabs>
        <w:spacing w:after="12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222EA4">
        <w:rPr>
          <w:rFonts w:ascii="Cambria" w:hAnsi="Cambria" w:cs="Arial"/>
          <w:sz w:val="20"/>
          <w:szCs w:val="20"/>
        </w:rPr>
        <w:t>Zapewni dozór terenu budowy jak również ochronę znajdującego się na nim mienia.</w:t>
      </w:r>
    </w:p>
    <w:p w:rsidR="00B44D8D" w:rsidRPr="0015433F" w:rsidRDefault="00B44D8D" w:rsidP="00680B12">
      <w:pPr>
        <w:spacing w:after="0" w:line="276" w:lineRule="auto"/>
        <w:ind w:left="862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8</w:t>
      </w:r>
    </w:p>
    <w:p w:rsidR="00B44D8D" w:rsidRPr="0015433F" w:rsidRDefault="00B44D8D" w:rsidP="002F4D9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 z </w:t>
      </w:r>
      <w:proofErr w:type="spellStart"/>
      <w:r w:rsidRPr="0015433F">
        <w:rPr>
          <w:rFonts w:ascii="Cambria" w:hAnsi="Cambria" w:cs="Arial"/>
          <w:sz w:val="20"/>
          <w:szCs w:val="20"/>
        </w:rPr>
        <w:t>późn</w:t>
      </w:r>
      <w:proofErr w:type="spellEnd"/>
      <w:r w:rsidRPr="0015433F">
        <w:rPr>
          <w:rFonts w:ascii="Cambria" w:hAnsi="Cambria" w:cs="Arial"/>
          <w:sz w:val="20"/>
          <w:szCs w:val="20"/>
        </w:rPr>
        <w:t xml:space="preserve">. zmianami) a zgodnie z art.10 ustawy z dnia 7 lipca 1994 roku Prawo Budowlane (tekst jednolity </w:t>
      </w:r>
      <w:r w:rsidRPr="0015433F">
        <w:rPr>
          <w:rFonts w:ascii="Cambria" w:hAnsi="Cambria" w:cs="Arial"/>
          <w:bCs/>
          <w:sz w:val="20"/>
          <w:szCs w:val="20"/>
        </w:rPr>
        <w:t xml:space="preserve">Dz. U. </w:t>
      </w:r>
      <w:r w:rsidR="0084502B" w:rsidRPr="0015433F">
        <w:rPr>
          <w:rFonts w:ascii="Cambria" w:hAnsi="Cambria" w:cs="Arial"/>
          <w:bCs/>
          <w:sz w:val="20"/>
          <w:szCs w:val="20"/>
        </w:rPr>
        <w:t>201</w:t>
      </w:r>
      <w:r w:rsidR="00BC2984">
        <w:rPr>
          <w:rFonts w:ascii="Cambria" w:hAnsi="Cambria" w:cs="Arial"/>
          <w:bCs/>
          <w:sz w:val="20"/>
          <w:szCs w:val="20"/>
        </w:rPr>
        <w:t>8</w:t>
      </w:r>
      <w:r w:rsidR="0084502B" w:rsidRPr="0015433F">
        <w:rPr>
          <w:rFonts w:ascii="Cambria" w:hAnsi="Cambria" w:cs="Arial"/>
          <w:bCs/>
          <w:sz w:val="20"/>
          <w:szCs w:val="20"/>
        </w:rPr>
        <w:t xml:space="preserve"> r., poz. </w:t>
      </w:r>
      <w:r w:rsidR="00BC2984">
        <w:rPr>
          <w:rFonts w:ascii="Cambria" w:hAnsi="Cambria" w:cs="Arial"/>
          <w:sz w:val="20"/>
          <w:szCs w:val="20"/>
        </w:rPr>
        <w:t>1202</w:t>
      </w:r>
      <w:r w:rsidRPr="0015433F">
        <w:rPr>
          <w:rFonts w:ascii="Cambria" w:hAnsi="Cambria" w:cs="Arial"/>
          <w:sz w:val="20"/>
          <w:szCs w:val="20"/>
        </w:rPr>
        <w:t>) oraz dokumentacji.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15433F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wykona na własny koszt.</w:t>
      </w:r>
    </w:p>
    <w:p w:rsidR="00B44D8D" w:rsidRPr="0015433F" w:rsidRDefault="00B44D8D" w:rsidP="002F4D99">
      <w:pPr>
        <w:numPr>
          <w:ilvl w:val="0"/>
          <w:numId w:val="3"/>
        </w:numPr>
        <w:tabs>
          <w:tab w:val="clear" w:pos="720"/>
          <w:tab w:val="left" w:pos="709"/>
        </w:tabs>
        <w:suppressAutoHyphens/>
        <w:spacing w:after="0" w:line="276" w:lineRule="auto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5433F">
        <w:rPr>
          <w:rFonts w:ascii="Cambria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5433F">
        <w:rPr>
          <w:rFonts w:ascii="Cambria" w:hAnsi="Cambria" w:cs="Arial"/>
          <w:sz w:val="20"/>
          <w:szCs w:val="20"/>
        </w:rPr>
        <w:t>(Inspektora Nadzoru) przed ich wbudowaniem.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9</w:t>
      </w:r>
    </w:p>
    <w:p w:rsidR="0015433F" w:rsidRPr="0015433F" w:rsidRDefault="0015433F" w:rsidP="00680B12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lastRenderedPageBreak/>
        <w:t>Wykonawca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15433F">
        <w:rPr>
          <w:rFonts w:ascii="Cambria" w:eastAsia="Times New Roman" w:hAnsi="Cambria" w:cs="Arial"/>
          <w:bCs/>
          <w:sz w:val="20"/>
          <w:szCs w:val="20"/>
          <w:lang w:eastAsia="ar-SA"/>
        </w:rPr>
        <w:t>się do posiadania polisy OC na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przedmiotu umowy </w:t>
      </w:r>
      <w:r w:rsidRPr="0015433F">
        <w:rPr>
          <w:rFonts w:ascii="Cambria" w:eastAsia="Times New Roman" w:hAnsi="Cambria" w:cs="Arial"/>
          <w:b/>
          <w:color w:val="000000"/>
          <w:sz w:val="20"/>
          <w:szCs w:val="20"/>
          <w:lang w:eastAsia="ar-SA"/>
        </w:rPr>
        <w:t>Zamawiającemu</w:t>
      </w:r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, w związku z określonymi zdarzeniami losowymi – od </w:t>
      </w:r>
      <w:proofErr w:type="spellStart"/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>ryzyk</w:t>
      </w:r>
      <w:proofErr w:type="spellEnd"/>
      <w:r w:rsidRPr="0015433F">
        <w:rPr>
          <w:rFonts w:ascii="Cambria" w:eastAsia="Times New Roman" w:hAnsi="Cambria" w:cs="Arial"/>
          <w:bCs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 osób trzecich, a powstałych w związku z prowadzonymi robotami</w:t>
      </w:r>
      <w:r w:rsidRPr="0015433F">
        <w:rPr>
          <w:rFonts w:ascii="Cambria" w:hAnsi="Cambria" w:cs="Arial"/>
          <w:sz w:val="20"/>
          <w:szCs w:val="20"/>
        </w:rPr>
        <w:t>.</w:t>
      </w:r>
    </w:p>
    <w:p w:rsidR="00B44D8D" w:rsidRPr="0015433F" w:rsidRDefault="00B44D8D" w:rsidP="00680B12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10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15433F">
        <w:rPr>
          <w:rFonts w:ascii="Cambria" w:hAnsi="Cambria" w:cs="Arial"/>
          <w:sz w:val="20"/>
          <w:szCs w:val="20"/>
        </w:rPr>
        <w:t xml:space="preserve"> brutto </w:t>
      </w:r>
      <w:r w:rsidRPr="0015433F">
        <w:rPr>
          <w:rFonts w:ascii="Cambria" w:hAnsi="Cambria" w:cs="Arial"/>
          <w:b/>
          <w:sz w:val="20"/>
          <w:szCs w:val="20"/>
        </w:rPr>
        <w:t>…………….. zł</w:t>
      </w:r>
      <w:r w:rsidRPr="0015433F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 xml:space="preserve">zobowiązany jest do wykonania przedmiotu umowy w pełnym zakresie, zgodnie z projektem budowlanym, specyfikacją techniczną wykonania i odbioru robót SIWZ, przedmiarem robót i pozwoleniem na budowę, w oparciu o harmonogram rzeczowo - finansowy robót; do formy wynagrodzenia ma zastosowanie art. 632 K.C. </w:t>
      </w:r>
    </w:p>
    <w:p w:rsidR="00B44D8D" w:rsidRPr="0015433F" w:rsidRDefault="00B44D8D" w:rsidP="002F4D99">
      <w:pPr>
        <w:numPr>
          <w:ilvl w:val="0"/>
          <w:numId w:val="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</w:p>
    <w:p w:rsidR="00B44D8D" w:rsidRPr="00FF7CBB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FF7CBB">
        <w:rPr>
          <w:rFonts w:ascii="Cambria" w:hAnsi="Cambria" w:cs="Arial"/>
          <w:b/>
          <w:sz w:val="20"/>
          <w:szCs w:val="20"/>
        </w:rPr>
        <w:t>§ 11</w:t>
      </w:r>
    </w:p>
    <w:p w:rsidR="00B44D8D" w:rsidRPr="0015433F" w:rsidRDefault="00B44D8D" w:rsidP="00680B12">
      <w:pPr>
        <w:spacing w:after="0" w:line="276" w:lineRule="auto"/>
        <w:ind w:firstLine="708"/>
        <w:rPr>
          <w:rFonts w:ascii="Cambria" w:hAnsi="Cambria" w:cs="Arial"/>
          <w:strike/>
          <w:sz w:val="20"/>
          <w:szCs w:val="20"/>
        </w:rPr>
      </w:pPr>
      <w:r w:rsidRPr="00FF7CBB">
        <w:rPr>
          <w:rFonts w:ascii="Cambria" w:hAnsi="Cambria" w:cs="Arial"/>
          <w:sz w:val="20"/>
          <w:szCs w:val="20"/>
        </w:rPr>
        <w:t>Zamawiający nie dopuszcza częściowego fakturowania robót.</w:t>
      </w:r>
      <w:r w:rsidRPr="0015433F">
        <w:rPr>
          <w:rFonts w:ascii="Cambria" w:hAnsi="Cambria" w:cs="Arial"/>
          <w:sz w:val="20"/>
          <w:szCs w:val="20"/>
        </w:rPr>
        <w:t xml:space="preserve"> 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trike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12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Zapłata nastąpi w terminie 30 dni licząc od dnia doręczenia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5433F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B44D8D" w:rsidRPr="0015433F" w:rsidRDefault="00B44D8D" w:rsidP="002F4D99">
      <w:pPr>
        <w:numPr>
          <w:ilvl w:val="0"/>
          <w:numId w:val="12"/>
        </w:numPr>
        <w:tabs>
          <w:tab w:val="left" w:pos="36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13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Przed podpisaniem umowy, Wykonawca złoży u Zamawiającego dokument stwierdzający zabezpieczenie należytego wykonania przedmiotu zamówienia.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udziela Zamawiającemu zabezpieczenia należytego wykonania przedmiotu umowy w kwocie stanowiącej 10 % ceny brutto wykonania przedmiotu umowy, tj. kwoty – ………………….zł (słownie: ……………</w:t>
      </w:r>
      <w:r w:rsidR="00652A38" w:rsidRPr="0015433F">
        <w:rPr>
          <w:rFonts w:ascii="Cambria" w:hAnsi="Cambria" w:cs="Arial"/>
          <w:sz w:val="20"/>
          <w:szCs w:val="20"/>
        </w:rPr>
        <w:t>……………………………….</w:t>
      </w:r>
      <w:r w:rsidRPr="0015433F">
        <w:rPr>
          <w:rFonts w:ascii="Cambria" w:hAnsi="Cambria" w:cs="Arial"/>
          <w:sz w:val="20"/>
          <w:szCs w:val="20"/>
        </w:rPr>
        <w:t>…… złotych …../100).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Zabezpieczeniem należytego wykonania przedmiotu umowy jest  ……………………………………………..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Część zabezpieczenia, gwarantująca wykonanie robót zgodnie z umową, w wysokości 70 % całości zabezpieczenia zwrócona zostanie Wykonawcy w ciągu 30 dni po odbiorze końcowym przedmiotu umowy.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Pozostała część zabezpieczenia w wysokości 30 % całości zabezpieczenia, służąca do pokrycia roszczeń w ramach rękojmi, zwrócona zostanie Wykonawcy w ciągu 14 dni po upływie okresu rękojmi .</w:t>
      </w:r>
    </w:p>
    <w:p w:rsidR="00B44D8D" w:rsidRPr="0015433F" w:rsidRDefault="00B44D8D" w:rsidP="002F4D99">
      <w:pPr>
        <w:numPr>
          <w:ilvl w:val="0"/>
          <w:numId w:val="20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Zwrócona Wykonawcy kwota zabezpieczenia należytego wykonania umowy, określona w pkt. 2 może ulec zmniej</w:t>
      </w:r>
      <w:r w:rsidR="00E54537" w:rsidRPr="0015433F">
        <w:rPr>
          <w:rFonts w:ascii="Cambria" w:hAnsi="Cambria" w:cs="Arial"/>
          <w:sz w:val="20"/>
          <w:szCs w:val="20"/>
        </w:rPr>
        <w:t xml:space="preserve">szeniu z tytułu potrąceń za złą </w:t>
      </w:r>
      <w:r w:rsidRPr="0015433F">
        <w:rPr>
          <w:rFonts w:ascii="Cambria" w:hAnsi="Cambria" w:cs="Arial"/>
          <w:sz w:val="20"/>
          <w:szCs w:val="20"/>
        </w:rPr>
        <w:t>jakość robót, nie dotrzymania terminu zakończenia prac lub nakładów poniesionych przez Zamawiającego na usunięcie ewentualnych wad, jeżeli nie dokonał tego Wykonawca.</w:t>
      </w:r>
    </w:p>
    <w:p w:rsidR="00B44D8D" w:rsidRPr="0015433F" w:rsidRDefault="00B44D8D" w:rsidP="00680B12">
      <w:pPr>
        <w:spacing w:after="0" w:line="276" w:lineRule="auto"/>
        <w:ind w:left="720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sz w:val="20"/>
          <w:szCs w:val="20"/>
        </w:rPr>
        <w:t>§ 14</w:t>
      </w:r>
    </w:p>
    <w:p w:rsidR="00B44D8D" w:rsidRPr="0015433F" w:rsidRDefault="00B44D8D" w:rsidP="00680B12">
      <w:pPr>
        <w:spacing w:after="0" w:line="276" w:lineRule="auto"/>
        <w:ind w:left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Wykonawca zobowiązuje się wykonać przedmiot umowy zgodnie z projektem budowlanym, specyfikacją techniczną wykonania i odbioru robót budowlanych, przedmiarem robót, zasadami wiedzy technicznej, obowiązującymi przepisami w szczególności techniczno-budowlanymi, normami oraz przepisami BHP.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15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15433F">
        <w:rPr>
          <w:rFonts w:ascii="Cambria" w:hAnsi="Cambria" w:cs="Arial"/>
          <w:b/>
          <w:sz w:val="20"/>
          <w:szCs w:val="20"/>
        </w:rPr>
        <w:t xml:space="preserve">Wykonawca </w:t>
      </w:r>
      <w:r w:rsidRPr="0015433F">
        <w:rPr>
          <w:rFonts w:ascii="Cambria" w:hAnsi="Cambria" w:cs="Arial"/>
          <w:sz w:val="20"/>
          <w:szCs w:val="20"/>
        </w:rPr>
        <w:t>załącza;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dokument potwierdzaj</w:t>
      </w:r>
      <w:r w:rsidRPr="0015433F">
        <w:rPr>
          <w:rFonts w:ascii="Cambria" w:eastAsia="TTE1FA5458t00" w:hAnsi="Cambria" w:cs="Arial"/>
          <w:sz w:val="20"/>
          <w:szCs w:val="20"/>
        </w:rPr>
        <w:t>ą</w:t>
      </w:r>
      <w:r w:rsidRPr="0015433F">
        <w:rPr>
          <w:rFonts w:ascii="Cambria" w:eastAsia="Times-Roman" w:hAnsi="Cambria" w:cs="Arial"/>
          <w:sz w:val="20"/>
          <w:szCs w:val="20"/>
        </w:rPr>
        <w:t>cy gotowo</w:t>
      </w:r>
      <w:r w:rsidRPr="0015433F">
        <w:rPr>
          <w:rFonts w:ascii="Cambria" w:eastAsia="TTE1FA5458t00" w:hAnsi="Cambria" w:cs="Arial"/>
          <w:sz w:val="20"/>
          <w:szCs w:val="20"/>
        </w:rPr>
        <w:t xml:space="preserve">ść </w:t>
      </w:r>
      <w:r w:rsidRPr="0015433F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 w:rsidR="00680B12">
        <w:rPr>
          <w:rFonts w:ascii="Cambria" w:eastAsia="Times-Roman" w:hAnsi="Cambria" w:cs="Arial"/>
          <w:sz w:val="20"/>
          <w:szCs w:val="20"/>
        </w:rPr>
        <w:t xml:space="preserve"> </w:t>
      </w:r>
      <w:r w:rsidRPr="0015433F">
        <w:rPr>
          <w:rFonts w:ascii="Cambria" w:eastAsia="Times-Roman" w:hAnsi="Cambria" w:cs="Arial"/>
          <w:sz w:val="20"/>
          <w:szCs w:val="20"/>
        </w:rPr>
        <w:t>i dokumentacją projektową lub wskazuje na niezakończenie tych robót zgodnie z zawartą umową podając rodzaj i rozmiar prac niewykonanych.</w:t>
      </w:r>
    </w:p>
    <w:p w:rsidR="00B44D8D" w:rsidRPr="0015433F" w:rsidRDefault="00B44D8D" w:rsidP="002F4D99">
      <w:pPr>
        <w:numPr>
          <w:ilvl w:val="0"/>
          <w:numId w:val="15"/>
        </w:numPr>
        <w:suppressAutoHyphens/>
        <w:autoSpaceDE w:val="0"/>
        <w:spacing w:after="0" w:line="276" w:lineRule="auto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15433F">
        <w:rPr>
          <w:rFonts w:ascii="Cambria" w:eastAsia="TTE1FA5458t00" w:hAnsi="Cambria" w:cs="Arial"/>
          <w:sz w:val="20"/>
          <w:szCs w:val="20"/>
        </w:rPr>
        <w:t>ć</w:t>
      </w:r>
      <w:r w:rsidRPr="0015433F">
        <w:rPr>
          <w:rFonts w:ascii="Cambria" w:eastAsia="Times-Roman" w:hAnsi="Cambria" w:cs="Arial"/>
          <w:sz w:val="20"/>
          <w:szCs w:val="20"/>
        </w:rPr>
        <w:t>: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atesty, certyfikaty i aprobaty zgodno</w:t>
      </w:r>
      <w:r w:rsidRPr="0015433F">
        <w:rPr>
          <w:rFonts w:ascii="Cambria" w:eastAsia="TTE1FA5458t00" w:hAnsi="Cambria" w:cs="Arial"/>
          <w:sz w:val="20"/>
          <w:szCs w:val="20"/>
        </w:rPr>
        <w:t>ś</w:t>
      </w:r>
      <w:r w:rsidRPr="0015433F">
        <w:rPr>
          <w:rFonts w:ascii="Cambria" w:eastAsia="Times-Roman" w:hAnsi="Cambria" w:cs="Arial"/>
          <w:sz w:val="20"/>
          <w:szCs w:val="20"/>
        </w:rPr>
        <w:t>ci na wbudowane materiały zgodnie ze specyfikacj</w:t>
      </w:r>
      <w:r w:rsidRPr="0015433F">
        <w:rPr>
          <w:rFonts w:ascii="Cambria" w:eastAsia="TTE1FA5458t00" w:hAnsi="Cambria" w:cs="Arial"/>
          <w:sz w:val="20"/>
          <w:szCs w:val="20"/>
        </w:rPr>
        <w:t xml:space="preserve">ą techniczną </w:t>
      </w:r>
      <w:r w:rsidRPr="0015433F">
        <w:rPr>
          <w:rFonts w:ascii="Cambria" w:eastAsia="Times-Roman" w:hAnsi="Cambria" w:cs="Arial"/>
          <w:sz w:val="20"/>
          <w:szCs w:val="20"/>
        </w:rPr>
        <w:t xml:space="preserve">wykonania i odbioru robót - 1 </w:t>
      </w:r>
      <w:proofErr w:type="spellStart"/>
      <w:r w:rsidRPr="0015433F">
        <w:rPr>
          <w:rFonts w:ascii="Cambria" w:eastAsia="Times-Roman" w:hAnsi="Cambria" w:cs="Arial"/>
          <w:sz w:val="20"/>
          <w:szCs w:val="20"/>
        </w:rPr>
        <w:t>egz</w:t>
      </w:r>
      <w:proofErr w:type="spellEnd"/>
      <w:r w:rsidRPr="0015433F">
        <w:rPr>
          <w:rFonts w:ascii="Cambria" w:eastAsia="Times-Roman" w:hAnsi="Cambria" w:cs="Arial"/>
          <w:sz w:val="20"/>
          <w:szCs w:val="20"/>
        </w:rPr>
        <w:t>,</w:t>
      </w:r>
    </w:p>
    <w:p w:rsidR="00B44D8D" w:rsidRPr="0015433F" w:rsidRDefault="00B44D8D" w:rsidP="002F4D99">
      <w:pPr>
        <w:numPr>
          <w:ilvl w:val="0"/>
          <w:numId w:val="11"/>
        </w:numPr>
        <w:tabs>
          <w:tab w:val="clear" w:pos="1080"/>
          <w:tab w:val="num" w:pos="0"/>
        </w:tabs>
        <w:suppressAutoHyphens/>
        <w:autoSpaceDE w:val="0"/>
        <w:spacing w:after="0" w:line="276" w:lineRule="auto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-Roman" w:hAnsi="Cambria" w:cs="Arial"/>
          <w:sz w:val="20"/>
          <w:szCs w:val="20"/>
        </w:rPr>
        <w:t>protokoły wymaganych prób, recepty i ustalenia technologiczne - 1 egz.,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15433F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5433F">
        <w:rPr>
          <w:rFonts w:ascii="Cambria" w:hAnsi="Cambria" w:cs="Arial"/>
          <w:bCs/>
          <w:sz w:val="20"/>
          <w:szCs w:val="20"/>
        </w:rPr>
        <w:t>i dostarczenia kompletu dokumentów, o których mowa w ust. 2 niniejszego paragrafu</w:t>
      </w:r>
      <w:r w:rsidRPr="0015433F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B44D8D" w:rsidRPr="0015433F" w:rsidRDefault="00B44D8D" w:rsidP="002F4D99">
      <w:pPr>
        <w:numPr>
          <w:ilvl w:val="0"/>
          <w:numId w:val="16"/>
        </w:numPr>
        <w:tabs>
          <w:tab w:val="clear" w:pos="1080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15433F">
        <w:rPr>
          <w:rFonts w:ascii="Cambria" w:hAnsi="Cambria" w:cs="Arial"/>
          <w:b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odmówi odbioru do czasu usunięcia wad lub braków, </w:t>
      </w:r>
    </w:p>
    <w:p w:rsidR="00B44D8D" w:rsidRPr="0015433F" w:rsidRDefault="00B44D8D" w:rsidP="00680B12">
      <w:pPr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16</w:t>
      </w:r>
    </w:p>
    <w:p w:rsidR="00B44D8D" w:rsidRPr="0015433F" w:rsidRDefault="00AF3DC6" w:rsidP="00680B12">
      <w:pPr>
        <w:spacing w:after="0" w:line="276" w:lineRule="auto"/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przypadku złej, </w:t>
      </w:r>
      <w:r w:rsidR="00B44D8D" w:rsidRPr="0015433F">
        <w:rPr>
          <w:rFonts w:ascii="Cambria" w:hAnsi="Cambria" w:cs="Arial"/>
          <w:sz w:val="20"/>
          <w:szCs w:val="20"/>
        </w:rPr>
        <w:t xml:space="preserve">jakości prac (niezgodnej z aktualnie obowiązującymi normami i przepisami), stwierdzonych dwukrotnym dowodem pisemnym (powiadomienie na piśmie),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="00B44D8D" w:rsidRPr="0015433F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="00B44D8D" w:rsidRPr="0015433F">
        <w:rPr>
          <w:rFonts w:ascii="Cambria" w:hAnsi="Cambria" w:cs="Arial"/>
          <w:sz w:val="20"/>
          <w:szCs w:val="20"/>
        </w:rPr>
        <w:t>, a </w:t>
      </w:r>
      <w:r w:rsidR="00B44D8D"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="00B44D8D" w:rsidRPr="0015433F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1.  </w:t>
      </w:r>
      <w:r w:rsidRPr="003E3F2B">
        <w:rPr>
          <w:rFonts w:ascii="Cambria" w:hAnsi="Cambria" w:cs="Arial"/>
          <w:sz w:val="20"/>
          <w:szCs w:val="20"/>
        </w:rPr>
        <w:t xml:space="preserve">Na zasadach określonych w niniejszej umowie, niezależnie od </w:t>
      </w:r>
      <w:r>
        <w:rPr>
          <w:rFonts w:ascii="Cambria" w:hAnsi="Cambria" w:cs="Arial"/>
          <w:sz w:val="20"/>
          <w:szCs w:val="20"/>
        </w:rPr>
        <w:t xml:space="preserve">udzielonej rękojmi na okres 60 miesięcy </w:t>
      </w:r>
      <w:r w:rsidRPr="003E3F2B">
        <w:rPr>
          <w:rFonts w:ascii="Cambria" w:hAnsi="Cambria" w:cs="Arial"/>
          <w:sz w:val="20"/>
          <w:szCs w:val="20"/>
        </w:rPr>
        <w:t>Wykonawca udziela Zamawiającemu …. miesięcznej gwarancji jakości wykonanych prac.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2.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Uprawnienia z tytułu gwarancji nie naruszają uprawnień Zamawiającego z tytułu rękojmi.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3.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Zamawiający może wykonywać uprawnienia z tytułu rękojmi za wady fizyczne rzeczy niezależnie od uprawnień wynikających z gwarancji.</w:t>
      </w:r>
    </w:p>
    <w:p w:rsidR="0015433F" w:rsidRPr="003E3F2B" w:rsidRDefault="0015433F" w:rsidP="00680B12">
      <w:pPr>
        <w:spacing w:after="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4. </w:t>
      </w:r>
      <w:r>
        <w:rPr>
          <w:rFonts w:ascii="Cambria" w:hAnsi="Cambria" w:cs="Arial"/>
          <w:sz w:val="20"/>
          <w:szCs w:val="20"/>
        </w:rPr>
        <w:tab/>
      </w:r>
      <w:r w:rsidRPr="003E3F2B">
        <w:rPr>
          <w:rFonts w:ascii="Cambria" w:hAnsi="Cambria" w:cs="Arial"/>
          <w:sz w:val="20"/>
          <w:szCs w:val="20"/>
        </w:rPr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:rsidR="0015433F" w:rsidRPr="003E3F2B" w:rsidRDefault="0015433F" w:rsidP="00680B12">
      <w:pPr>
        <w:spacing w:after="0"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1" w:name="_Toc415435792"/>
      <w:r w:rsidRPr="003E3F2B">
        <w:rPr>
          <w:rFonts w:ascii="Cambria" w:hAnsi="Cambria" w:cs="Arial"/>
          <w:sz w:val="20"/>
          <w:szCs w:val="20"/>
        </w:rPr>
        <w:t xml:space="preserve">5.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Rękojmia za wady</w:t>
      </w:r>
      <w:bookmarkEnd w:id="1"/>
      <w:r w:rsidRPr="003E3F2B">
        <w:rPr>
          <w:rFonts w:ascii="Cambria" w:hAnsi="Cambria" w:cs="Arial"/>
          <w:sz w:val="20"/>
          <w:szCs w:val="20"/>
        </w:rPr>
        <w:t>: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lastRenderedPageBreak/>
        <w:t>Zamawiającemu, na zasadach określonych w Kodeksie cywilnym i niniejszej umowie, przysługują uprawnienia z tytułu rękojmi za wady fizyczne i wady prawne przedmiotu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trwania rękojmi</w:t>
      </w:r>
      <w:r>
        <w:rPr>
          <w:rFonts w:ascii="Cambria" w:hAnsi="Cambria" w:cs="Arial"/>
          <w:sz w:val="20"/>
          <w:szCs w:val="20"/>
        </w:rPr>
        <w:t xml:space="preserve"> </w:t>
      </w:r>
      <w:r w:rsidRPr="003E3F2B">
        <w:rPr>
          <w:rFonts w:ascii="Cambria" w:hAnsi="Cambria" w:cs="Arial"/>
          <w:sz w:val="20"/>
          <w:szCs w:val="20"/>
        </w:rPr>
        <w:t xml:space="preserve"> Wykonawca będzie usuwał wady swoim kosztem i staraniem.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Uprawnienia z tytułu rękojmi za wady fizyczne wygasają po upływie ............ m-</w:t>
      </w:r>
      <w:proofErr w:type="spellStart"/>
      <w:r w:rsidRPr="003E3F2B">
        <w:rPr>
          <w:rFonts w:ascii="Cambria" w:hAnsi="Cambria" w:cs="Arial"/>
          <w:sz w:val="20"/>
          <w:szCs w:val="20"/>
        </w:rPr>
        <w:t>cy</w:t>
      </w:r>
      <w:proofErr w:type="spellEnd"/>
      <w:r w:rsidRPr="003E3F2B">
        <w:rPr>
          <w:rFonts w:ascii="Cambria" w:hAnsi="Cambria" w:cs="Arial"/>
          <w:sz w:val="20"/>
          <w:szCs w:val="20"/>
        </w:rPr>
        <w:t xml:space="preserve"> licząc od dnia sporządzenia protokołu końcowego odbioru robót.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:rsidR="0015433F" w:rsidRPr="003E3F2B" w:rsidRDefault="0015433F" w:rsidP="002F4D99">
      <w:pPr>
        <w:numPr>
          <w:ilvl w:val="0"/>
          <w:numId w:val="3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Zabezpieczenie roszczeń z tytułu rękojmi następuje na zasadach określonych w §1</w:t>
      </w:r>
      <w:r>
        <w:rPr>
          <w:rFonts w:ascii="Cambria" w:hAnsi="Cambria" w:cs="Arial"/>
          <w:sz w:val="20"/>
          <w:szCs w:val="20"/>
        </w:rPr>
        <w:t>3</w:t>
      </w:r>
      <w:r w:rsidRPr="003E3F2B">
        <w:rPr>
          <w:rFonts w:ascii="Cambria" w:hAnsi="Cambria" w:cs="Arial"/>
          <w:sz w:val="20"/>
          <w:szCs w:val="20"/>
        </w:rPr>
        <w:t xml:space="preserve"> niniejszej umowy.</w:t>
      </w:r>
    </w:p>
    <w:p w:rsidR="0015433F" w:rsidRPr="003E3F2B" w:rsidRDefault="0015433F" w:rsidP="00680B12">
      <w:pPr>
        <w:spacing w:after="0"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 xml:space="preserve">6. </w:t>
      </w:r>
      <w:r>
        <w:rPr>
          <w:rFonts w:ascii="Cambria" w:hAnsi="Cambria" w:cs="Arial"/>
          <w:sz w:val="20"/>
          <w:szCs w:val="20"/>
        </w:rPr>
        <w:t xml:space="preserve">    </w:t>
      </w:r>
      <w:r w:rsidRPr="003E3F2B">
        <w:rPr>
          <w:rFonts w:ascii="Cambria" w:hAnsi="Cambria" w:cs="Arial"/>
          <w:sz w:val="20"/>
          <w:szCs w:val="20"/>
        </w:rPr>
        <w:t>Gwarancja jakości: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Szczegółowe warunki gwarancji zostały określone we wzorze dokumentu gwarancyjnego stanowiącego załącznik do niniejszej umowy.</w:t>
      </w:r>
    </w:p>
    <w:p w:rsidR="0015433F" w:rsidRPr="003E3F2B" w:rsidRDefault="0015433F" w:rsidP="002F4D99">
      <w:pPr>
        <w:pStyle w:val="Akapitzlist"/>
        <w:numPr>
          <w:ilvl w:val="1"/>
          <w:numId w:val="37"/>
        </w:numPr>
        <w:spacing w:after="0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dniu sporządzenia protokołu końcowego odbioru robót Wykonawca przekaże Zamawiającemu kartę gwarancyjną zgodną ze wzorem, o której mowa powyżej.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Bieg gwarancji rozpoczyna się z dniem końcowym odbioru przedmiotu umowy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 okresie gwarancyjnym i trwania rękojmi Wykonawca zobowiązuje się do usunięcia powstałych wad (usterek) jak również bieżących napraw i konserwacji w terminie ustalonym przez Zamawiającego.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Usunięcia wady (usterki) oraz dokonanie napraw będzie stwierdzone protokolarnie, po uprzednim zawiadomieniu przez Wykonawcę Zamawiającego o jej usunięciu lub dokonaniu.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Naprawa gwarancyjna będzie wykonana w terminie nie dłuż</w:t>
      </w:r>
      <w:r>
        <w:rPr>
          <w:rFonts w:ascii="Cambria" w:hAnsi="Cambria" w:cs="Arial"/>
          <w:sz w:val="20"/>
          <w:szCs w:val="20"/>
        </w:rPr>
        <w:t>sz</w:t>
      </w:r>
      <w:r w:rsidRPr="003E3F2B">
        <w:rPr>
          <w:rFonts w:ascii="Cambria" w:hAnsi="Cambria" w:cs="Arial"/>
          <w:sz w:val="20"/>
          <w:szCs w:val="20"/>
        </w:rPr>
        <w:t>ym niż 14 dni, licząc od dnia przyjęcia zgłoszenia (telefonicznie , faksem lub e-mailem), chyba że Strony w oparciu o stosowny protokół konieczności wzajemnie podpisany uzgodnią dłuższy czas naprawy.</w:t>
      </w:r>
    </w:p>
    <w:p w:rsidR="0015433F" w:rsidRPr="003E3F2B" w:rsidRDefault="0015433F" w:rsidP="002F4D99">
      <w:pPr>
        <w:pStyle w:val="Akapitzlist"/>
        <w:numPr>
          <w:ilvl w:val="0"/>
          <w:numId w:val="38"/>
        </w:numPr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E3F2B">
        <w:rPr>
          <w:rFonts w:ascii="Cambria" w:hAnsi="Cambria" w:cs="Arial"/>
          <w:sz w:val="20"/>
          <w:szCs w:val="20"/>
        </w:rPr>
        <w:t>Gwarancja ulega automatycznie przedłużeniu o okres naprawy, tj. czas liczony od zgłoszenia istnienia wady do usunięcia wady stwierdzonego protokolarnie.</w:t>
      </w:r>
    </w:p>
    <w:p w:rsidR="004D153B" w:rsidRPr="0015433F" w:rsidRDefault="004D153B" w:rsidP="00680B12">
      <w:pPr>
        <w:tabs>
          <w:tab w:val="left" w:pos="709"/>
        </w:tabs>
        <w:suppressAutoHyphens/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18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względem </w:t>
      </w:r>
      <w:r w:rsidRPr="00903203">
        <w:rPr>
          <w:rFonts w:ascii="Cambria" w:hAnsi="Cambria" w:cs="Arial"/>
          <w:b/>
          <w:bCs/>
          <w:sz w:val="20"/>
          <w:szCs w:val="20"/>
        </w:rPr>
        <w:t>Zamawiającego</w:t>
      </w:r>
      <w:r w:rsidRPr="00903203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b/>
          <w:bCs/>
          <w:sz w:val="20"/>
          <w:szCs w:val="20"/>
        </w:rPr>
        <w:t>Wykonawca</w:t>
      </w:r>
      <w:r w:rsidRPr="00903203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O wykryciu wady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jest zobowiązany zawiadomić </w:t>
      </w:r>
      <w:r w:rsidRPr="0090320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903203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poinformuje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wyznacza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15433F" w:rsidRPr="00903203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W razie nie usunięcia, przez </w:t>
      </w:r>
      <w:r w:rsidRPr="00903203">
        <w:rPr>
          <w:rFonts w:ascii="Cambria" w:hAnsi="Cambria" w:cs="Arial"/>
          <w:b/>
          <w:bCs/>
          <w:sz w:val="20"/>
          <w:szCs w:val="20"/>
        </w:rPr>
        <w:t>Wykonawcę</w:t>
      </w:r>
      <w:r w:rsidRPr="00903203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innemu wykonawcy. </w:t>
      </w:r>
    </w:p>
    <w:p w:rsidR="0015433F" w:rsidRDefault="0015433F" w:rsidP="002F4D99">
      <w:pPr>
        <w:pStyle w:val="Tekstpodstawowywcity2"/>
        <w:numPr>
          <w:ilvl w:val="0"/>
          <w:numId w:val="39"/>
        </w:numPr>
        <w:tabs>
          <w:tab w:val="clear" w:pos="1560"/>
        </w:tabs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903203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903203">
        <w:rPr>
          <w:rFonts w:ascii="Cambria" w:hAnsi="Cambria" w:cs="Arial"/>
          <w:b/>
          <w:bCs/>
          <w:sz w:val="20"/>
          <w:szCs w:val="20"/>
        </w:rPr>
        <w:t>Zamawiający</w:t>
      </w:r>
      <w:r w:rsidRPr="00903203">
        <w:rPr>
          <w:rFonts w:ascii="Cambria" w:hAnsi="Cambria" w:cs="Arial"/>
          <w:sz w:val="20"/>
          <w:szCs w:val="20"/>
        </w:rPr>
        <w:t xml:space="preserve"> może obniżyć </w:t>
      </w:r>
      <w:r w:rsidRPr="00903203">
        <w:rPr>
          <w:rFonts w:ascii="Cambria" w:hAnsi="Cambria" w:cs="Arial"/>
          <w:b/>
          <w:bCs/>
          <w:sz w:val="20"/>
          <w:szCs w:val="20"/>
        </w:rPr>
        <w:t>Wykonawcy</w:t>
      </w:r>
      <w:r w:rsidRPr="00903203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:rsidR="0015433F" w:rsidRPr="00903203" w:rsidRDefault="0015433F" w:rsidP="00680B12">
      <w:pPr>
        <w:pStyle w:val="Tekstpodstawowywcity2"/>
        <w:spacing w:after="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lastRenderedPageBreak/>
        <w:t xml:space="preserve">       W przypadku niewykonania lub nienależytego wykonania umowy naliczone będą kary umowne: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clear" w:pos="708"/>
          <w:tab w:val="left" w:pos="360"/>
          <w:tab w:val="left" w:pos="720"/>
        </w:tabs>
        <w:suppressAutoHyphens/>
        <w:spacing w:after="0" w:line="276" w:lineRule="auto"/>
        <w:ind w:hanging="654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Wykonawca</w:t>
      </w:r>
      <w:r w:rsidRPr="0015433F">
        <w:rPr>
          <w:rFonts w:ascii="Cambria" w:hAnsi="Cambria" w:cs="Arial"/>
          <w:sz w:val="20"/>
          <w:szCs w:val="20"/>
        </w:rPr>
        <w:t xml:space="preserve"> zapłaci </w:t>
      </w:r>
      <w:r w:rsidRPr="0015433F">
        <w:rPr>
          <w:rFonts w:ascii="Cambria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5"/>
        </w:num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395E1E" w:rsidRPr="0015433F" w:rsidRDefault="00395E1E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15433F">
        <w:rPr>
          <w:rFonts w:ascii="Cambria" w:eastAsia="Calibri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855A45" w:rsidRPr="0015433F" w:rsidRDefault="00855A45" w:rsidP="002F4D99">
      <w:pPr>
        <w:numPr>
          <w:ilvl w:val="0"/>
          <w:numId w:val="5"/>
        </w:numPr>
        <w:tabs>
          <w:tab w:val="num" w:pos="709"/>
        </w:tabs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każdy stwierdzony przypadek wykonania robót z materiałów i/lub w technologii niezgodnej z </w:t>
      </w:r>
      <w:r w:rsidR="009C42D9">
        <w:rPr>
          <w:rFonts w:ascii="Cambria" w:hAnsi="Cambria" w:cs="Arial"/>
          <w:sz w:val="20"/>
          <w:szCs w:val="20"/>
        </w:rPr>
        <w:t>dokumentacją projektową</w:t>
      </w:r>
      <w:r w:rsidRPr="0015433F">
        <w:rPr>
          <w:rFonts w:ascii="Cambria" w:hAnsi="Cambria" w:cs="Arial"/>
          <w:sz w:val="20"/>
          <w:szCs w:val="20"/>
        </w:rPr>
        <w:t xml:space="preserve"> </w:t>
      </w:r>
      <w:r w:rsidR="00F62D5F" w:rsidRPr="0015433F">
        <w:rPr>
          <w:rFonts w:ascii="Cambria" w:hAnsi="Cambria" w:cs="Arial"/>
          <w:sz w:val="20"/>
          <w:szCs w:val="20"/>
        </w:rPr>
        <w:t>5</w:t>
      </w:r>
      <w:r w:rsidRPr="0015433F">
        <w:rPr>
          <w:rFonts w:ascii="Cambria" w:hAnsi="Cambria" w:cs="Arial"/>
          <w:sz w:val="20"/>
          <w:szCs w:val="20"/>
        </w:rPr>
        <w:t xml:space="preserve"> 000,00 zł nie więcej niż 10% wynagrodzenia brutto określonego w § 10 ust. 1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za zwłokę w usunięciu wad i usterek w okresie rękojmi w wysokości 0,2 % wynagrodzenia brutto określonego w § 10 ust. 1 umowy, za każdy dzień zwłoki liczonej od daty wyznaczonej na usunięcie wad;</w:t>
      </w:r>
    </w:p>
    <w:p w:rsidR="00B44D8D" w:rsidRPr="0015433F" w:rsidRDefault="00B44D8D" w:rsidP="002F4D99">
      <w:pPr>
        <w:numPr>
          <w:ilvl w:val="0"/>
          <w:numId w:val="5"/>
        </w:numPr>
        <w:tabs>
          <w:tab w:val="left" w:pos="709"/>
        </w:tabs>
        <w:suppressAutoHyphens/>
        <w:spacing w:after="0" w:line="276" w:lineRule="auto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za odstąpienie od umowy przez </w:t>
      </w:r>
      <w:r w:rsidRPr="0015433F">
        <w:rPr>
          <w:rFonts w:ascii="Cambria" w:hAnsi="Cambria" w:cs="Arial"/>
          <w:bCs/>
          <w:sz w:val="20"/>
          <w:szCs w:val="20"/>
        </w:rPr>
        <w:t>Wykonawcę</w:t>
      </w:r>
      <w:r w:rsidRPr="0015433F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5433F">
        <w:rPr>
          <w:rFonts w:ascii="Cambria" w:hAnsi="Cambria" w:cs="Arial"/>
          <w:bCs/>
          <w:sz w:val="20"/>
          <w:szCs w:val="20"/>
        </w:rPr>
        <w:t>Zamawiającego</w:t>
      </w:r>
      <w:r w:rsidRPr="0015433F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B44D8D" w:rsidRPr="0015433F" w:rsidRDefault="00B44D8D" w:rsidP="002F4D99">
      <w:pPr>
        <w:numPr>
          <w:ilvl w:val="0"/>
          <w:numId w:val="31"/>
        </w:numPr>
        <w:tabs>
          <w:tab w:val="left" w:pos="426"/>
        </w:tabs>
        <w:suppressAutoHyphens/>
        <w:spacing w:after="0" w:line="276" w:lineRule="auto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B44D8D" w:rsidRPr="0015433F" w:rsidRDefault="00B44D8D" w:rsidP="002F4D99">
      <w:pPr>
        <w:numPr>
          <w:ilvl w:val="0"/>
          <w:numId w:val="10"/>
        </w:numPr>
        <w:tabs>
          <w:tab w:val="left" w:pos="1134"/>
        </w:tabs>
        <w:suppressAutoHyphens/>
        <w:spacing w:after="0" w:line="276" w:lineRule="auto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B44D8D" w:rsidRPr="0015433F" w:rsidRDefault="00B44D8D" w:rsidP="002F4D99">
      <w:pPr>
        <w:numPr>
          <w:ilvl w:val="0"/>
          <w:numId w:val="31"/>
        </w:numPr>
        <w:suppressAutoHyphens/>
        <w:spacing w:after="0" w:line="276" w:lineRule="auto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B44D8D" w:rsidRPr="0015433F" w:rsidRDefault="00B44D8D" w:rsidP="002F4D99">
      <w:pPr>
        <w:numPr>
          <w:ilvl w:val="2"/>
          <w:numId w:val="19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zostanie zajęty cały majątek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15433F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B44D8D" w:rsidRPr="0015433F" w:rsidRDefault="00B44D8D" w:rsidP="002F4D99">
      <w:pPr>
        <w:numPr>
          <w:ilvl w:val="0"/>
          <w:numId w:val="13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lastRenderedPageBreak/>
        <w:t xml:space="preserve">Wykonawcy 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15433F">
        <w:rPr>
          <w:rFonts w:ascii="Cambria" w:eastAsia="Times New Roman" w:hAnsi="Cambria" w:cs="Arial"/>
          <w:sz w:val="20"/>
          <w:szCs w:val="20"/>
        </w:rPr>
        <w:t>bez uzasadnionych przyczyn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15433F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B44D8D" w:rsidRPr="0015433F" w:rsidRDefault="00B44D8D" w:rsidP="002F4D99">
      <w:pPr>
        <w:numPr>
          <w:ilvl w:val="2"/>
          <w:numId w:val="21"/>
        </w:numPr>
        <w:tabs>
          <w:tab w:val="left" w:pos="360"/>
        </w:tabs>
        <w:suppressAutoHyphens/>
        <w:spacing w:after="0" w:line="276" w:lineRule="auto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540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 terminie siedmiu dni od daty odstąpienia od umowy,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B44D8D" w:rsidRPr="0015433F" w:rsidRDefault="00B44D8D" w:rsidP="002F4D99">
      <w:pPr>
        <w:numPr>
          <w:ilvl w:val="0"/>
          <w:numId w:val="17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15433F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5433F">
        <w:rPr>
          <w:rFonts w:ascii="Cambria" w:hAnsi="Cambria" w:cs="Arial"/>
          <w:b/>
          <w:bCs/>
          <w:sz w:val="20"/>
          <w:szCs w:val="20"/>
        </w:rPr>
        <w:t>Wykonawcy</w:t>
      </w:r>
      <w:r w:rsidRPr="0015433F">
        <w:rPr>
          <w:rFonts w:ascii="Cambria" w:hAnsi="Cambria" w:cs="Arial"/>
          <w:sz w:val="20"/>
          <w:szCs w:val="20"/>
        </w:rPr>
        <w:t xml:space="preserve">,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B44D8D" w:rsidRPr="0015433F" w:rsidRDefault="00B44D8D" w:rsidP="002F4D99">
      <w:pPr>
        <w:numPr>
          <w:ilvl w:val="2"/>
          <w:numId w:val="26"/>
        </w:num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15433F">
        <w:rPr>
          <w:rFonts w:ascii="Cambria" w:hAnsi="Cambria" w:cs="Arial"/>
          <w:b/>
          <w:bCs/>
          <w:sz w:val="20"/>
          <w:szCs w:val="20"/>
        </w:rPr>
        <w:t>Zamawiający</w:t>
      </w:r>
      <w:r w:rsidRPr="0015433F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15433F">
        <w:rPr>
          <w:rFonts w:ascii="Cambria" w:hAnsi="Cambria" w:cs="Arial"/>
          <w:b/>
          <w:sz w:val="20"/>
          <w:szCs w:val="20"/>
        </w:rPr>
        <w:t>Wykonawcy,</w:t>
      </w:r>
      <w:r w:rsidRPr="0015433F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15433F">
        <w:rPr>
          <w:rFonts w:ascii="Cambria" w:hAnsi="Cambria" w:cs="Arial"/>
          <w:bCs/>
          <w:sz w:val="20"/>
          <w:szCs w:val="20"/>
        </w:rPr>
        <w:t>§ 19</w:t>
      </w:r>
      <w:r w:rsidRPr="0015433F">
        <w:rPr>
          <w:rFonts w:ascii="Cambria" w:hAnsi="Cambria" w:cs="Arial"/>
          <w:sz w:val="20"/>
          <w:szCs w:val="20"/>
        </w:rPr>
        <w:t xml:space="preserve">. 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21</w:t>
      </w:r>
    </w:p>
    <w:p w:rsidR="00B44D8D" w:rsidRPr="0015433F" w:rsidRDefault="00B44D8D" w:rsidP="00680B12">
      <w:pPr>
        <w:spacing w:after="0" w:line="276" w:lineRule="auto"/>
        <w:ind w:right="-2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right="-2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Dopuszcza się stosowanie robót zamiennych w następujących okolicznościach;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</w:t>
      </w:r>
      <w:r w:rsidR="00D22D14" w:rsidRPr="0015433F">
        <w:rPr>
          <w:rFonts w:ascii="Cambria" w:hAnsi="Cambria" w:cs="Arial"/>
          <w:sz w:val="20"/>
          <w:szCs w:val="20"/>
        </w:rPr>
        <w:br/>
      </w:r>
      <w:r w:rsidRPr="0015433F">
        <w:rPr>
          <w:rFonts w:ascii="Cambria" w:hAnsi="Cambria" w:cs="Arial"/>
          <w:sz w:val="20"/>
          <w:szCs w:val="20"/>
        </w:rPr>
        <w:t>w przypadku, gdy proponowane przez Wykonawcę rozwiązanie jest równorzędne lub lepsze funkcjonalnie od tego, jaki przewiduje dokumentacja. W tym przypadku Wykonawca i kierownik budowy przedstawia projekt zamienny zawierający opis proponowanych zmian wraz z rysunkami. Projekt taki wymaga akceptacji i zatwierdzenia do realizacji przez Zamawiającego.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z punktu widzenia Zamawiającego zachodzi potrzeba zmiany rozwiązań technicznych wynikających z umowy Zamawiający sporządza protokół robót zamiennych, a następnie dostarcza dokumentację na te roboty.</w:t>
      </w:r>
    </w:p>
    <w:p w:rsidR="00B44D8D" w:rsidRPr="0015433F" w:rsidRDefault="00B44D8D" w:rsidP="002F4D99">
      <w:pPr>
        <w:numPr>
          <w:ilvl w:val="0"/>
          <w:numId w:val="23"/>
        </w:numPr>
        <w:suppressAutoHyphens/>
        <w:spacing w:after="0" w:line="276" w:lineRule="auto"/>
        <w:ind w:left="1134" w:right="-2" w:hanging="425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W przypadku, gdy określone w pkt. 2 zmiany spowodują wzrost kosztów, roboty te będą traktowane, jako dodatkowe lub uzupełniające i Zamawiający złoży na ich wykonanie zamówienie, w trybie wynikającym z ustawy Prawo zamówień publicznych.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Zamawiającemu przysługuje prawo zmniejszenia wynagrodzenia w przypadku;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Rezygnacji z części zakresu robót do wykonania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Braku konieczności wykonania robót wynikłych z błędów stwierdzonych w dokumentacji projektowej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Modyfikacji przedmiotu zamówienia w związku z wystąpieniem robót dodatkowych lub uzupełniających za roboty zaniechane </w:t>
      </w:r>
    </w:p>
    <w:p w:rsidR="00B44D8D" w:rsidRPr="0015433F" w:rsidRDefault="00B44D8D" w:rsidP="002F4D99">
      <w:pPr>
        <w:numPr>
          <w:ilvl w:val="0"/>
          <w:numId w:val="24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Jeżeli wartość robót zamiennych będzie mniejsza od podstawowych, które ulegają zmianie</w:t>
      </w:r>
    </w:p>
    <w:p w:rsidR="00B44D8D" w:rsidRPr="0015433F" w:rsidRDefault="00B44D8D" w:rsidP="00680B12">
      <w:pPr>
        <w:spacing w:after="0" w:line="276" w:lineRule="auto"/>
        <w:ind w:left="1134" w:hanging="360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Zmniejszenie wynagrodzenia o którym mowa w pkt. 1) - 2) następuje w oparciu  o kosztorys ofertowy, a pkt. 3) na zasadach określonych w ust. 1pkt. 7)</w:t>
      </w:r>
    </w:p>
    <w:p w:rsidR="00B44D8D" w:rsidRPr="0015433F" w:rsidRDefault="00B44D8D" w:rsidP="002F4D99">
      <w:pPr>
        <w:numPr>
          <w:ilvl w:val="0"/>
          <w:numId w:val="18"/>
        </w:numPr>
        <w:tabs>
          <w:tab w:val="clear" w:pos="708"/>
          <w:tab w:val="left" w:pos="709"/>
        </w:tabs>
        <w:suppressAutoHyphens/>
        <w:spacing w:after="0" w:line="276" w:lineRule="auto"/>
        <w:ind w:firstLine="0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terminu przewidzianego na zakończenie robót może ulec zmianie w nw. przypadkach, tj</w:t>
      </w:r>
      <w:r w:rsidRPr="0015433F">
        <w:rPr>
          <w:rFonts w:ascii="Cambria" w:hAnsi="Cambria" w:cs="Arial"/>
          <w:b/>
          <w:bCs/>
          <w:sz w:val="20"/>
          <w:szCs w:val="20"/>
        </w:rPr>
        <w:t>.: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zmiany spowodowane warunkami atmosferycznymi w szczególności: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działania siły wyższej (np. klęski żywiołowe, strajki generalne lub lokalne), mającej bezpośredni wpływ na terminowość wykonania robót;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-</w:t>
      </w:r>
      <w:r w:rsidRPr="0015433F">
        <w:rPr>
          <w:rFonts w:ascii="Cambria" w:hAnsi="Cambria" w:cs="Arial"/>
          <w:sz w:val="20"/>
          <w:szCs w:val="20"/>
        </w:rPr>
        <w:tab/>
        <w:t>warunki atmosferyczne odbiegające od typowych dla pory roku, uniemożliwiające prowadzenie robót budowlanych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lastRenderedPageBreak/>
        <w:t>konieczność usunięcia błędów lub wprowadzenie zmian w dokumentacji projektowej lub specyfikacji technicznej wykonania i odbioru robót o czas niezbędny do ich usunięcia.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przestojów i opóźnień zawinionych przez Zamawiającego,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wystąpienia okoliczności, których strony umowy nie były w stanie przewidzieć, pomimo zachowania należytej staranności, </w:t>
      </w:r>
    </w:p>
    <w:p w:rsidR="00B44D8D" w:rsidRPr="0015433F" w:rsidRDefault="00B44D8D" w:rsidP="002F4D99">
      <w:pPr>
        <w:numPr>
          <w:ilvl w:val="0"/>
          <w:numId w:val="25"/>
        </w:numPr>
        <w:suppressAutoHyphens/>
        <w:spacing w:after="0" w:line="276" w:lineRule="auto"/>
        <w:ind w:left="113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Zmiany będące następstwem działania organów administracji, a nie zawinione przez wykonawcę w szczególności: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przekroczenie zakreślonych przez prawo terminów wydawania przez organy administracji decyzji, zezwoleń,</w:t>
      </w:r>
    </w:p>
    <w:p w:rsidR="00B44D8D" w:rsidRPr="0015433F" w:rsidRDefault="00B44D8D" w:rsidP="002F4D99">
      <w:pPr>
        <w:numPr>
          <w:ilvl w:val="1"/>
          <w:numId w:val="28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odmowa wydania przez organy administracji wymaganych decyzji, zezwoleń, uzgodnień na skutek błędów w dokumentacji projektowej.</w:t>
      </w:r>
    </w:p>
    <w:p w:rsidR="00B44D8D" w:rsidRPr="0015433F" w:rsidRDefault="00B44D8D" w:rsidP="00680B12">
      <w:pPr>
        <w:spacing w:after="0" w:line="276" w:lineRule="auto"/>
        <w:ind w:left="851" w:hanging="425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  4.</w:t>
      </w:r>
      <w:r w:rsidRPr="0015433F">
        <w:rPr>
          <w:rFonts w:ascii="Cambria" w:hAnsi="Cambria" w:cs="Arial"/>
          <w:bCs/>
          <w:sz w:val="20"/>
          <w:szCs w:val="20"/>
        </w:rPr>
        <w:tab/>
        <w:t xml:space="preserve">Zmiany materiałowe, dopuszcza się wprowadzenie zmiany materiałów i urządzeń przedstawionych w ofercie pod warunkiem, że;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a)  spowodują obniżenie kosztów  ponoszonych przez Zamawiającego na eksploatację i konserwację  wykonanego przedmiotu umowy; 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b)  wynikają z aktualizacji rozwiązań z uwagi na postęp technologiczny lub zmiany obowiązujących przepisów (następca zmienianego materiału lub urządzenia. </w:t>
      </w:r>
    </w:p>
    <w:p w:rsidR="00B44D8D" w:rsidRPr="0015433F" w:rsidRDefault="00B44D8D" w:rsidP="002F4D99">
      <w:pPr>
        <w:numPr>
          <w:ilvl w:val="0"/>
          <w:numId w:val="32"/>
        </w:numPr>
        <w:suppressAutoHyphens/>
        <w:spacing w:after="0" w:line="276" w:lineRule="auto"/>
        <w:ind w:left="1418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Zmiana materiałów lub urządzeń o parametrach tożsamych lub lepszych od przyjętych w ofercie w przypadku wycofania lub niedostępność na rynku materiału lub urządzenia oferowanego.</w:t>
      </w:r>
    </w:p>
    <w:p w:rsidR="00B44D8D" w:rsidRPr="0015433F" w:rsidRDefault="00B44D8D" w:rsidP="00680B12">
      <w:pPr>
        <w:spacing w:after="0" w:line="276" w:lineRule="auto"/>
        <w:ind w:left="1418" w:hanging="284"/>
        <w:jc w:val="both"/>
        <w:rPr>
          <w:rFonts w:ascii="Cambria" w:hAnsi="Cambria"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>d)   Zmianę materiałów i urządzeń o parametrach tożsamych lub lepszych pod warunkiem że nie spowodują zmiany cen kosztorysu ofertowego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hAnsi="Cambria" w:cs="Arial"/>
          <w:bCs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5.  Dokonanie zamiany kierownika budowy (robót) na osobę o kwalifikacjach i doświadczeniu wymaganym w SIWZ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15433F">
        <w:rPr>
          <w:rFonts w:ascii="Cambria" w:hAnsi="Cambria" w:cs="Arial"/>
          <w:bCs/>
          <w:sz w:val="20"/>
          <w:szCs w:val="20"/>
        </w:rPr>
        <w:t xml:space="preserve">Wszystkie powyższe postanowienia stanowią katalog zmian, które przed wprowadzeniem do umowy wymagają zgodnej akceptacji stron umowy z wyłączeniem postanowień określonych w ust. 2 gdzie podjęcie decyzji o zmniejszeniu wynagrodzenia nie wymaga akceptacji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b/>
          <w:bCs/>
          <w:sz w:val="20"/>
          <w:szCs w:val="20"/>
        </w:rPr>
        <w:t>§ 22</w:t>
      </w:r>
    </w:p>
    <w:p w:rsidR="00B44D8D" w:rsidRPr="0015433F" w:rsidRDefault="00B44D8D" w:rsidP="00680B12">
      <w:pPr>
        <w:spacing w:after="0" w:line="276" w:lineRule="auto"/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1.</w:t>
      </w:r>
      <w:r w:rsidRPr="0015433F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15433F">
        <w:rPr>
          <w:rFonts w:ascii="Cambria" w:eastAsia="Times New Roman" w:hAnsi="Cambria" w:cs="Arial"/>
          <w:b/>
          <w:sz w:val="20"/>
          <w:szCs w:val="20"/>
        </w:rPr>
        <w:t>,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</w:t>
      </w:r>
      <w:r w:rsidR="005D7D86">
        <w:rPr>
          <w:rFonts w:ascii="Cambria" w:eastAsia="Times New Roman" w:hAnsi="Cambria" w:cs="Arial"/>
          <w:sz w:val="20"/>
          <w:szCs w:val="20"/>
        </w:rPr>
        <w:t>h (tekst jednolity Dz. U. Z 2017</w:t>
      </w:r>
      <w:r w:rsidRPr="0015433F">
        <w:rPr>
          <w:rFonts w:ascii="Cambria" w:eastAsia="Times New Roman" w:hAnsi="Cambria" w:cs="Arial"/>
          <w:sz w:val="20"/>
          <w:szCs w:val="20"/>
        </w:rPr>
        <w:t xml:space="preserve">r. poz. </w:t>
      </w:r>
      <w:r w:rsidR="005D7D86">
        <w:rPr>
          <w:rFonts w:ascii="Cambria" w:eastAsia="Times New Roman" w:hAnsi="Cambria" w:cs="Arial"/>
          <w:sz w:val="20"/>
          <w:szCs w:val="20"/>
        </w:rPr>
        <w:t>1579</w:t>
      </w:r>
      <w:r w:rsidRPr="0015433F">
        <w:rPr>
          <w:rFonts w:ascii="Cambria" w:eastAsia="Times New Roman" w:hAnsi="Cambria" w:cs="Arial"/>
          <w:sz w:val="20"/>
          <w:szCs w:val="20"/>
        </w:rPr>
        <w:t>) oraz inne obowiązujące przepisy prawa.</w:t>
      </w:r>
    </w:p>
    <w:p w:rsidR="00B44D8D" w:rsidRPr="0015433F" w:rsidRDefault="00B44D8D" w:rsidP="00680B12">
      <w:pPr>
        <w:tabs>
          <w:tab w:val="left" w:pos="426"/>
        </w:tabs>
        <w:spacing w:after="0" w:line="276" w:lineRule="auto"/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2.</w:t>
      </w:r>
      <w:r w:rsidRPr="0015433F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15433F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B44D8D" w:rsidRPr="0015433F" w:rsidRDefault="00B44D8D" w:rsidP="00680B12">
      <w:pPr>
        <w:spacing w:after="0" w:line="276" w:lineRule="auto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b/>
          <w:bCs/>
          <w:sz w:val="20"/>
          <w:szCs w:val="20"/>
        </w:rPr>
      </w:pPr>
    </w:p>
    <w:p w:rsidR="00B44D8D" w:rsidRPr="0015433F" w:rsidRDefault="00B44D8D" w:rsidP="00680B12">
      <w:pPr>
        <w:spacing w:after="0" w:line="276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>§ 26</w:t>
      </w:r>
    </w:p>
    <w:p w:rsidR="00B44D8D" w:rsidRPr="0015433F" w:rsidRDefault="00B44D8D" w:rsidP="002F4D99">
      <w:pPr>
        <w:numPr>
          <w:ilvl w:val="0"/>
          <w:numId w:val="33"/>
        </w:numPr>
        <w:suppressAutoHyphens/>
        <w:spacing w:after="0" w:line="276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Projekt budowlany.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Specyfikacja techniczna wykonania i odbioru robót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>Oferta wykonawcy</w:t>
      </w:r>
    </w:p>
    <w:p w:rsidR="00B44D8D" w:rsidRPr="0015433F" w:rsidRDefault="00B44D8D" w:rsidP="002F4D99">
      <w:pPr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hAnsi="Cambria" w:cs="Arial"/>
          <w:sz w:val="20"/>
          <w:szCs w:val="20"/>
        </w:rPr>
        <w:t>SIWZ</w:t>
      </w:r>
    </w:p>
    <w:p w:rsidR="00B44D8D" w:rsidRPr="0015433F" w:rsidRDefault="00B44D8D" w:rsidP="002F4D99">
      <w:pPr>
        <w:keepNext/>
        <w:numPr>
          <w:ilvl w:val="0"/>
          <w:numId w:val="34"/>
        </w:numPr>
        <w:tabs>
          <w:tab w:val="clear" w:pos="1151"/>
          <w:tab w:val="num" w:pos="1276"/>
        </w:tabs>
        <w:suppressAutoHyphens/>
        <w:spacing w:after="0" w:line="276" w:lineRule="auto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15433F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B44D8D" w:rsidRPr="0015433F" w:rsidRDefault="00B44D8D" w:rsidP="00680B12">
      <w:pPr>
        <w:spacing w:after="0" w:line="276" w:lineRule="auto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680B12" w:rsidRDefault="00B44D8D" w:rsidP="0060682E">
      <w:pPr>
        <w:spacing w:after="0" w:line="276" w:lineRule="auto"/>
        <w:jc w:val="both"/>
        <w:rPr>
          <w:rFonts w:ascii="Cambria" w:hAnsi="Cambria"/>
          <w:b/>
          <w:sz w:val="20"/>
          <w:szCs w:val="20"/>
        </w:rPr>
      </w:pP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="00D22D14"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 xml:space="preserve"> ZAMAWIAJĄCY:</w:t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15433F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15433F" w:rsidRPr="008A11D8" w:rsidRDefault="00583478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b/>
          <w:sz w:val="20"/>
          <w:szCs w:val="20"/>
        </w:rPr>
        <w:br w:type="column"/>
      </w:r>
      <w:r w:rsidR="0015433F" w:rsidRPr="008A11D8">
        <w:rPr>
          <w:rFonts w:ascii="Cambria" w:eastAsia="Calibri" w:hAnsi="Cambria" w:cs="Arial"/>
          <w:b/>
          <w:sz w:val="20"/>
          <w:szCs w:val="20"/>
        </w:rPr>
        <w:lastRenderedPageBreak/>
        <w:t>KARTA GWARANCYJNA</w:t>
      </w:r>
    </w:p>
    <w:p w:rsidR="0015433F" w:rsidRPr="0015433F" w:rsidRDefault="0015433F" w:rsidP="00680B12">
      <w:pPr>
        <w:spacing w:after="0" w:line="276" w:lineRule="auto"/>
        <w:jc w:val="center"/>
        <w:rPr>
          <w:rFonts w:ascii="Cambria" w:eastAsia="Calibri" w:hAnsi="Cambria" w:cs="Arial"/>
          <w:sz w:val="20"/>
          <w:szCs w:val="20"/>
        </w:rPr>
      </w:pPr>
      <w:r w:rsidRPr="0015433F">
        <w:rPr>
          <w:rFonts w:ascii="Cambria" w:eastAsia="Calibri" w:hAnsi="Cambria" w:cs="Arial"/>
          <w:sz w:val="20"/>
          <w:szCs w:val="20"/>
        </w:rPr>
        <w:t>wykonanych robót w okresie gwarancji</w:t>
      </w:r>
    </w:p>
    <w:p w:rsidR="00BC2984" w:rsidRPr="007B4B75" w:rsidRDefault="00BC2984" w:rsidP="00BC2984">
      <w:pPr>
        <w:suppressAutoHyphens/>
        <w:autoSpaceDE w:val="0"/>
        <w:spacing w:after="0"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8C7713">
        <w:rPr>
          <w:rFonts w:ascii="Cambria" w:hAnsi="Cambria" w:cs="TimesNewRoman,BoldItalic"/>
          <w:b/>
          <w:bCs/>
          <w:iCs/>
        </w:rPr>
        <w:t>Przebudowa</w:t>
      </w:r>
      <w:r>
        <w:rPr>
          <w:rFonts w:ascii="Cambria" w:hAnsi="Cambria" w:cs="TimesNewRoman,BoldItalic"/>
          <w:b/>
          <w:bCs/>
          <w:iCs/>
        </w:rPr>
        <w:t xml:space="preserve"> oraz remont </w:t>
      </w:r>
      <w:r w:rsidRPr="008C7713">
        <w:rPr>
          <w:rFonts w:ascii="Cambria" w:hAnsi="Cambria" w:cs="TimesNewRoman,BoldItalic"/>
          <w:b/>
          <w:bCs/>
          <w:iCs/>
        </w:rPr>
        <w:t xml:space="preserve"> dróg </w:t>
      </w:r>
      <w:r>
        <w:rPr>
          <w:rFonts w:ascii="Cambria" w:hAnsi="Cambria" w:cs="TimesNewRoman,BoldItalic"/>
          <w:b/>
          <w:bCs/>
          <w:iCs/>
        </w:rPr>
        <w:t>i chodników na terenie Gminy Nowy Korczyn</w:t>
      </w:r>
      <w:r w:rsidRPr="007B4B75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Pr="007B4B75">
        <w:rPr>
          <w:rFonts w:ascii="Cambria" w:hAnsi="Cambria" w:cs="Arial"/>
          <w:bCs/>
          <w:i/>
          <w:sz w:val="20"/>
          <w:szCs w:val="20"/>
          <w:lang w:eastAsia="ar-SA"/>
        </w:rPr>
        <w:t>.</w:t>
      </w:r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1:</w:t>
      </w:r>
    </w:p>
    <w:p w:rsidR="00BC2984" w:rsidRDefault="00BC2984" w:rsidP="00BC2984">
      <w:pPr>
        <w:pStyle w:val="Teksttreci0"/>
        <w:spacing w:line="276" w:lineRule="auto"/>
        <w:ind w:left="720"/>
        <w:jc w:val="both"/>
        <w:rPr>
          <w:rFonts w:ascii="Cambria" w:hAnsi="Cambria" w:cs="TimesNewRomanPSMT"/>
          <w:b/>
        </w:rPr>
      </w:pPr>
      <w:r w:rsidRPr="009E4E09">
        <w:rPr>
          <w:rFonts w:ascii="Cambria" w:hAnsi="Cambria" w:cs="Arial"/>
          <w:b/>
          <w:sz w:val="20"/>
          <w:szCs w:val="20"/>
        </w:rPr>
        <w:t xml:space="preserve">Zadanie 1 - </w:t>
      </w:r>
      <w:r w:rsidRPr="009E4E09">
        <w:rPr>
          <w:rFonts w:ascii="Cambria" w:eastAsia="Calibri" w:hAnsi="Cambria" w:cs="TimesNewRomanPSMT"/>
          <w:b/>
          <w:sz w:val="20"/>
          <w:szCs w:val="20"/>
        </w:rPr>
        <w:t xml:space="preserve">Remont drogi do Wału rz. Nidy w m. Nowy Korczyn km 0+000 ÷ 0+075 dł. 75 </w:t>
      </w:r>
      <w:proofErr w:type="spellStart"/>
      <w:r w:rsidRPr="009E4E09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ulicy Psie Górki w m. Nowy Korczyn km 0+000 ÷ 0+149 długości 149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eastAsia="Calibri" w:hAnsi="Cambria" w:cs="TimesNewRomanPSMT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drogi od Armii Krajowej km 0+000 ÷ 0+080 długości 80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 w:rsidRPr="00B45024">
        <w:rPr>
          <w:rFonts w:ascii="Cambria" w:hAnsi="Cambria" w:cs="Arial"/>
          <w:b/>
          <w:u w:val="single"/>
        </w:rPr>
        <w:t>CZĘŚĆ</w:t>
      </w:r>
      <w:r>
        <w:rPr>
          <w:rFonts w:ascii="Cambria" w:hAnsi="Cambria" w:cs="Arial"/>
          <w:b/>
          <w:u w:val="single"/>
        </w:rPr>
        <w:t xml:space="preserve"> 2: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Przebudowa ul. Buskiej km 0+000 ÷ 0+135 długości 135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eastAsia="Calibri" w:hAnsi="Cambria" w:cs="TimesNewRomanPSMT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drogi łączącej ul. Farną z ul. Piłsudskiego km 0+000 ÷ 0+074 długości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ul. Średniej km 0+000 ÷ 0+068 długości 68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4 -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ul. Polnej km 0+000 ÷ 0+077 długości 77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</w:p>
    <w:p w:rsidR="00BC2984" w:rsidRDefault="00BC2984" w:rsidP="00BC2984">
      <w:pPr>
        <w:pStyle w:val="Teksttreci0"/>
        <w:spacing w:line="276" w:lineRule="auto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CZĘŚĆ 3: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1 -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świetlicy wiejskiej – O.S.P. w Nowym Korczynie, m2 – 1008,56.</w:t>
      </w:r>
    </w:p>
    <w:p w:rsidR="00BC2984" w:rsidRPr="00BC2984" w:rsidRDefault="00BC2984" w:rsidP="00BC2984">
      <w:pPr>
        <w:pStyle w:val="Akapitzlist"/>
        <w:autoSpaceDE w:val="0"/>
        <w:autoSpaceDN w:val="0"/>
        <w:adjustRightInd w:val="0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2 -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>Remont nawierzchni placu przy budynku Urzędu Gminy przy ul. Krakowskiej w Nowym Korczynie, m2 – 130,0</w:t>
      </w:r>
    </w:p>
    <w:p w:rsidR="00BC2984" w:rsidRPr="00BC2984" w:rsidRDefault="00BC2984" w:rsidP="00BC2984">
      <w:pPr>
        <w:pStyle w:val="Akapitzlist"/>
        <w:rPr>
          <w:rFonts w:ascii="Cambria" w:hAnsi="Cambria"/>
          <w:b/>
          <w:sz w:val="20"/>
          <w:szCs w:val="20"/>
        </w:rPr>
      </w:pPr>
      <w:r w:rsidRPr="00BC2984">
        <w:rPr>
          <w:rFonts w:ascii="Cambria" w:hAnsi="Cambria" w:cs="Arial"/>
          <w:b/>
          <w:sz w:val="20"/>
          <w:szCs w:val="20"/>
        </w:rPr>
        <w:t xml:space="preserve">Zadanie 3 - </w:t>
      </w:r>
      <w:r w:rsidRPr="00BC2984">
        <w:rPr>
          <w:rFonts w:ascii="Cambria" w:eastAsia="Calibri" w:hAnsi="Cambria" w:cs="TimesNewRomanPSMT"/>
          <w:b/>
          <w:sz w:val="20"/>
          <w:szCs w:val="20"/>
        </w:rPr>
        <w:t xml:space="preserve">Remont chodnika ul. Krakowska km 0+037 ÷ 0+104,6 długości 67,6 </w:t>
      </w:r>
      <w:proofErr w:type="spellStart"/>
      <w:r w:rsidRPr="00BC2984">
        <w:rPr>
          <w:rFonts w:ascii="Cambria" w:eastAsia="Calibri" w:hAnsi="Cambria" w:cs="TimesNewRomanPSMT"/>
          <w:b/>
          <w:sz w:val="20"/>
          <w:szCs w:val="20"/>
        </w:rPr>
        <w:t>mb</w:t>
      </w:r>
      <w:proofErr w:type="spellEnd"/>
      <w:r w:rsidRPr="00BC2984">
        <w:rPr>
          <w:rFonts w:ascii="Cambria" w:eastAsia="Calibri" w:hAnsi="Cambria" w:cs="TimesNewRomanPSMT"/>
          <w:b/>
          <w:sz w:val="20"/>
          <w:szCs w:val="20"/>
        </w:rPr>
        <w:t>.</w:t>
      </w:r>
    </w:p>
    <w:p w:rsidR="00D010C9" w:rsidRPr="00AC2BF0" w:rsidRDefault="00D010C9" w:rsidP="00D010C9">
      <w:pPr>
        <w:autoSpaceDE w:val="0"/>
        <w:autoSpaceDN w:val="0"/>
        <w:adjustRightInd w:val="0"/>
        <w:spacing w:line="276" w:lineRule="auto"/>
        <w:ind w:left="426"/>
        <w:jc w:val="center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</w:p>
    <w:p w:rsidR="00EF2717" w:rsidRDefault="00EF2717" w:rsidP="00EF2717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1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Przedmiot i termin gwarancji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3. Gwarant jest odpowiedzialny wobec Zamawiającego za realizację wszystkich zobowiązań, </w:t>
      </w:r>
      <w:r>
        <w:rPr>
          <w:rFonts w:ascii="Cambria" w:eastAsia="Calibri" w:hAnsi="Cambria" w:cs="Arial"/>
          <w:sz w:val="20"/>
          <w:szCs w:val="20"/>
        </w:rPr>
        <w:t>wynikających z wykonanej 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Okres gwarancji wynosi </w:t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…. </w:t>
      </w:r>
      <w:r w:rsidR="00840B33">
        <w:rPr>
          <w:rFonts w:ascii="Cambria" w:eastAsia="Calibri" w:hAnsi="Cambria" w:cs="Arial"/>
          <w:b/>
          <w:sz w:val="20"/>
          <w:szCs w:val="20"/>
        </w:rPr>
        <w:t>m</w:t>
      </w:r>
      <w:r w:rsidR="00D3070F">
        <w:rPr>
          <w:rFonts w:ascii="Cambria" w:eastAsia="Calibri" w:hAnsi="Cambria" w:cs="Arial"/>
          <w:b/>
          <w:sz w:val="20"/>
          <w:szCs w:val="20"/>
        </w:rPr>
        <w:t>iesięcy</w:t>
      </w:r>
      <w:r w:rsidRPr="008A11D8">
        <w:rPr>
          <w:rFonts w:ascii="Cambria" w:eastAsia="Calibri" w:hAnsi="Cambria" w:cs="Arial"/>
          <w:sz w:val="20"/>
          <w:szCs w:val="20"/>
        </w:rPr>
        <w:t>, licząc od dnia odbioru końcowego.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2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Obowiązki i uprawnienia stron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przypadku wystąpienia jakiejkolwiek wady w przedmiocie Umowy Zamawiający jest uprawniony do: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b) wskazania trybu usunięcia wady/wymiany rzeczy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żądania od Gwaranta kary umownej za nieterminowe usunięcie wad na zasadach określonych umową;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d) żądania od Gwaranta odszkodowania za nieterminowe usunięcia wad lub wymiany rzeczy na wolną od wad                 w wysokości przewyższającej kwotę kary umownej, o której mowa w § </w:t>
      </w:r>
      <w:r>
        <w:rPr>
          <w:rFonts w:ascii="Cambria" w:eastAsia="Calibri" w:hAnsi="Cambria" w:cs="Arial"/>
          <w:sz w:val="20"/>
          <w:szCs w:val="20"/>
        </w:rPr>
        <w:t xml:space="preserve">20 </w:t>
      </w:r>
      <w:r w:rsidRPr="008A11D8">
        <w:rPr>
          <w:rFonts w:ascii="Cambria" w:eastAsia="Calibri" w:hAnsi="Cambria" w:cs="Arial"/>
          <w:sz w:val="20"/>
          <w:szCs w:val="20"/>
        </w:rPr>
        <w:t>ust.</w:t>
      </w:r>
      <w:r>
        <w:rPr>
          <w:rFonts w:ascii="Cambria" w:eastAsia="Calibri" w:hAnsi="Cambria" w:cs="Arial"/>
          <w:sz w:val="20"/>
          <w:szCs w:val="20"/>
        </w:rPr>
        <w:t>1</w:t>
      </w:r>
      <w:r w:rsidRPr="008A11D8">
        <w:rPr>
          <w:rFonts w:ascii="Cambria" w:eastAsia="Calibri" w:hAnsi="Cambria" w:cs="Arial"/>
          <w:sz w:val="20"/>
          <w:szCs w:val="20"/>
        </w:rPr>
        <w:t xml:space="preserve">  </w:t>
      </w:r>
      <w:r>
        <w:rPr>
          <w:rFonts w:ascii="Cambria" w:eastAsia="Calibri" w:hAnsi="Cambria" w:cs="Arial"/>
          <w:sz w:val="20"/>
          <w:szCs w:val="20"/>
        </w:rPr>
        <w:t xml:space="preserve">pkt. 7) </w:t>
      </w:r>
      <w:r w:rsidRPr="008A11D8">
        <w:rPr>
          <w:rFonts w:ascii="Cambria" w:eastAsia="Calibri" w:hAnsi="Cambria" w:cs="Arial"/>
          <w:sz w:val="20"/>
          <w:szCs w:val="20"/>
        </w:rPr>
        <w:t>umowy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Nie podlegają z tytułu gwarancji wady powstałe na skutek: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a) siły wyższej, pod pojęciem których strony utrzymują: stan wojny, klęski żywiołowej, strajk generalny,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b) normalnego zużycia budowli lub jego części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c) szkód wynikłych z winy Użytkownika.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3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lastRenderedPageBreak/>
        <w:t>Przeglądy gwarancyjne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                           i skuteczności ustaleń dokonanych przez komisję przeglądową.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4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Wezwanie do usunięcia wady i tryby usuwania wad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                 o stwierdzonych wadach i usterkach.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15433F" w:rsidRPr="008A11D8" w:rsidRDefault="0015433F" w:rsidP="002F4D99">
      <w:pPr>
        <w:numPr>
          <w:ilvl w:val="0"/>
          <w:numId w:val="35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8A11D8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8A11D8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Jeżeli w ramach gwarancji Gwarant dostarczył Zamawiającemu rzecz wolną od wad, albo dokonał naprawy,</w:t>
      </w:r>
      <w:r w:rsidRPr="008A11D8">
        <w:rPr>
          <w:rFonts w:ascii="Calibri" w:eastAsia="Calibri" w:hAnsi="Calibri" w:cs="Times New Roman"/>
        </w:rPr>
        <w:t xml:space="preserve"> </w:t>
      </w:r>
      <w:r w:rsidRPr="008A11D8">
        <w:rPr>
          <w:rFonts w:ascii="Cambria" w:eastAsia="Calibri" w:hAnsi="Cambria" w:cs="Times New Roman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8A11D8">
        <w:rPr>
          <w:rFonts w:ascii="Cambria" w:eastAsia="Calibri" w:hAnsi="Cambria" w:cs="Arial"/>
          <w:szCs w:val="20"/>
        </w:rPr>
        <w:t xml:space="preserve"> 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5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Komunikacja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Wszelka komunikacja pomiędzy stronami wymaga zachowania formy pisemnej.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2. Wszelkie pisma skierowane do Gwaranta należy wysyłać na adres: </w:t>
      </w:r>
      <w:r w:rsidRPr="008A11D8">
        <w:rPr>
          <w:rFonts w:ascii="Cambria" w:eastAsia="Calibri" w:hAnsi="Cambria" w:cs="Arial"/>
          <w:b/>
          <w:sz w:val="20"/>
          <w:szCs w:val="20"/>
          <w:u w:val="single"/>
        </w:rPr>
        <w:t>[adres Wykonawcy</w:t>
      </w:r>
      <w:r w:rsidRPr="008A11D8">
        <w:rPr>
          <w:rFonts w:ascii="Cambria" w:eastAsia="Calibri" w:hAnsi="Cambria" w:cs="Arial"/>
          <w:sz w:val="20"/>
          <w:szCs w:val="20"/>
        </w:rPr>
        <w:t>]</w:t>
      </w:r>
    </w:p>
    <w:p w:rsidR="0015433F" w:rsidRPr="00492AB2" w:rsidRDefault="0015433F" w:rsidP="00492AB2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8A11D8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492AB2">
        <w:rPr>
          <w:rStyle w:val="FontStyle132"/>
          <w:rFonts w:ascii="Cambria" w:hAnsi="Cambria"/>
          <w:sz w:val="20"/>
          <w:szCs w:val="20"/>
        </w:rPr>
        <w:t xml:space="preserve">Gmina Nowy Korczyn </w:t>
      </w:r>
      <w:r w:rsidR="00492AB2" w:rsidRPr="00BC2984">
        <w:rPr>
          <w:rStyle w:val="FontStyle132"/>
          <w:rFonts w:ascii="Cambria" w:hAnsi="Cambria"/>
          <w:sz w:val="20"/>
          <w:szCs w:val="20"/>
        </w:rPr>
        <w:t>ul. Krakowska 1, 28-136 Nowy Korczyn</w:t>
      </w:r>
      <w:r>
        <w:rPr>
          <w:rFonts w:ascii="Cambria" w:hAnsi="Cambria"/>
          <w:b/>
          <w:sz w:val="20"/>
          <w:szCs w:val="20"/>
          <w:lang w:eastAsia="pl-PL"/>
        </w:rPr>
        <w:t>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15433F" w:rsidRPr="008A11D8" w:rsidRDefault="0015433F" w:rsidP="00680B12">
      <w:pPr>
        <w:spacing w:after="0" w:line="240" w:lineRule="auto"/>
        <w:jc w:val="both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§ 6</w:t>
      </w:r>
    </w:p>
    <w:p w:rsidR="0015433F" w:rsidRPr="008A11D8" w:rsidRDefault="0015433F" w:rsidP="00680B12">
      <w:pPr>
        <w:spacing w:after="0" w:line="240" w:lineRule="auto"/>
        <w:jc w:val="center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Postanowienia końcowe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3. Wszelkie zmiany niniejszej Karty Gwarancyjnej wymagają formy pisemnej pod rygorem nieważności.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Warunki gwarancji podpisali:</w:t>
      </w: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</w:p>
    <w:p w:rsidR="0015433F" w:rsidRPr="008A11D8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sz w:val="20"/>
          <w:szCs w:val="20"/>
        </w:rPr>
        <w:t>Udzielający gwarancji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  <w:t xml:space="preserve"> Przyjmujący gwarancję </w:t>
      </w:r>
    </w:p>
    <w:p w:rsidR="0015433F" w:rsidRPr="00D13329" w:rsidRDefault="0015433F" w:rsidP="00680B12">
      <w:pPr>
        <w:spacing w:after="0" w:line="240" w:lineRule="auto"/>
        <w:rPr>
          <w:rFonts w:ascii="Cambria" w:eastAsia="Calibri" w:hAnsi="Cambria" w:cs="Arial"/>
          <w:sz w:val="20"/>
          <w:szCs w:val="20"/>
        </w:rPr>
      </w:pPr>
      <w:r w:rsidRPr="008A11D8">
        <w:rPr>
          <w:rFonts w:ascii="Cambria" w:eastAsia="Calibri" w:hAnsi="Cambria" w:cs="Arial"/>
          <w:b/>
          <w:sz w:val="20"/>
          <w:szCs w:val="20"/>
        </w:rPr>
        <w:t>Przedstawiciel Wykonawcy/Gwarant:</w:t>
      </w:r>
      <w:r w:rsidRPr="008A11D8">
        <w:rPr>
          <w:rFonts w:ascii="Cambria" w:eastAsia="Calibri" w:hAnsi="Cambria" w:cs="Arial"/>
          <w:sz w:val="20"/>
          <w:szCs w:val="20"/>
        </w:rPr>
        <w:t xml:space="preserve"> </w:t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sz w:val="20"/>
          <w:szCs w:val="20"/>
        </w:rPr>
        <w:tab/>
      </w:r>
      <w:r w:rsidRPr="008A11D8">
        <w:rPr>
          <w:rFonts w:ascii="Cambria" w:eastAsia="Calibri" w:hAnsi="Cambria" w:cs="Arial"/>
          <w:b/>
          <w:sz w:val="20"/>
          <w:szCs w:val="20"/>
        </w:rPr>
        <w:t xml:space="preserve"> Przedstawiciel Zamawiającego:</w:t>
      </w:r>
    </w:p>
    <w:p w:rsidR="00E572EC" w:rsidRPr="0015433F" w:rsidRDefault="00E572EC" w:rsidP="00680B12">
      <w:pPr>
        <w:spacing w:after="0" w:line="276" w:lineRule="auto"/>
        <w:rPr>
          <w:rFonts w:ascii="Cambria" w:hAnsi="Cambria"/>
          <w:sz w:val="20"/>
          <w:szCs w:val="20"/>
        </w:rPr>
      </w:pPr>
    </w:p>
    <w:sectPr w:rsidR="00E572EC" w:rsidRPr="0015433F" w:rsidSect="002A19B9"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51BD" w:rsidRDefault="004151BD">
      <w:pPr>
        <w:spacing w:after="0" w:line="240" w:lineRule="auto"/>
      </w:pPr>
      <w:r>
        <w:separator/>
      </w:r>
    </w:p>
  </w:endnote>
  <w:endnote w:type="continuationSeparator" w:id="0">
    <w:p w:rsidR="004151BD" w:rsidRDefault="0041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3F" w:rsidRPr="00B65163" w:rsidRDefault="0015433F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PAGE</w:instrText>
    </w:r>
    <w:r w:rsidR="00AF4DE6" w:rsidRPr="00B65163">
      <w:rPr>
        <w:b/>
        <w:sz w:val="16"/>
        <w:szCs w:val="24"/>
      </w:rPr>
      <w:fldChar w:fldCharType="separate"/>
    </w:r>
    <w:r w:rsidR="002D7564">
      <w:rPr>
        <w:b/>
        <w:noProof/>
        <w:sz w:val="16"/>
      </w:rPr>
      <w:t>2</w:t>
    </w:r>
    <w:r w:rsidR="00AF4DE6" w:rsidRPr="00B65163">
      <w:rPr>
        <w:b/>
        <w:sz w:val="16"/>
        <w:szCs w:val="24"/>
      </w:rPr>
      <w:fldChar w:fldCharType="end"/>
    </w:r>
    <w:r w:rsidRPr="00B65163">
      <w:rPr>
        <w:sz w:val="16"/>
      </w:rPr>
      <w:t xml:space="preserve"> z </w:t>
    </w:r>
    <w:r w:rsidR="00AF4DE6" w:rsidRPr="00B65163">
      <w:rPr>
        <w:b/>
        <w:sz w:val="16"/>
        <w:szCs w:val="24"/>
      </w:rPr>
      <w:fldChar w:fldCharType="begin"/>
    </w:r>
    <w:r w:rsidRPr="00B65163">
      <w:rPr>
        <w:b/>
        <w:sz w:val="16"/>
      </w:rPr>
      <w:instrText>NUMPAGES</w:instrText>
    </w:r>
    <w:r w:rsidR="00AF4DE6" w:rsidRPr="00B65163">
      <w:rPr>
        <w:b/>
        <w:sz w:val="16"/>
        <w:szCs w:val="24"/>
      </w:rPr>
      <w:fldChar w:fldCharType="separate"/>
    </w:r>
    <w:r w:rsidR="002D7564">
      <w:rPr>
        <w:b/>
        <w:noProof/>
        <w:sz w:val="16"/>
      </w:rPr>
      <w:t>14</w:t>
    </w:r>
    <w:r w:rsidR="00AF4DE6" w:rsidRPr="00B65163">
      <w:rPr>
        <w:b/>
        <w:sz w:val="16"/>
        <w:szCs w:val="24"/>
      </w:rPr>
      <w:fldChar w:fldCharType="end"/>
    </w:r>
  </w:p>
  <w:p w:rsidR="0015433F" w:rsidRDefault="001543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51BD" w:rsidRDefault="004151BD">
      <w:pPr>
        <w:spacing w:after="0" w:line="240" w:lineRule="auto"/>
      </w:pPr>
      <w:r>
        <w:separator/>
      </w:r>
    </w:p>
  </w:footnote>
  <w:footnote w:type="continuationSeparator" w:id="0">
    <w:p w:rsidR="004151BD" w:rsidRDefault="00415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A6F" w:rsidRPr="00FC6B26" w:rsidRDefault="00F52A6F" w:rsidP="00F52A6F">
    <w:pPr>
      <w:rPr>
        <w:rFonts w:ascii="Calibri" w:eastAsia="Calibri" w:hAnsi="Calibri"/>
      </w:rPr>
    </w:pPr>
    <w:r w:rsidRPr="00FC6B26">
      <w:rPr>
        <w:rFonts w:ascii="Calibri" w:eastAsia="Calibri" w:hAnsi="Calibri"/>
        <w:noProof/>
      </w:rPr>
      <w:drawing>
        <wp:inline distT="0" distB="0" distL="0" distR="0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</w:rPr>
      <w:drawing>
        <wp:inline distT="0" distB="0" distL="0" distR="0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52A6F" w:rsidRDefault="00F52A6F" w:rsidP="00F52A6F">
    <w:pPr>
      <w:pStyle w:val="Nagwek"/>
      <w:rPr>
        <w:rFonts w:ascii="Cambria" w:hAnsi="Cambria"/>
        <w:sz w:val="20"/>
        <w:szCs w:val="20"/>
      </w:rPr>
    </w:pPr>
  </w:p>
  <w:p w:rsidR="00F52A6F" w:rsidRPr="00E30B8C" w:rsidRDefault="00F52A6F" w:rsidP="00F52A6F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>
      <w:rPr>
        <w:rFonts w:ascii="Cambria" w:hAnsi="Cambria" w:cs="Arial"/>
        <w:b/>
        <w:sz w:val="20"/>
        <w:szCs w:val="20"/>
      </w:rPr>
      <w:t>3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  <w:p w:rsidR="0015433F" w:rsidRDefault="001543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C"/>
    <w:multiLevelType w:val="singleLevel"/>
    <w:tmpl w:val="63FC3870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0F30AA"/>
    <w:multiLevelType w:val="hybridMultilevel"/>
    <w:tmpl w:val="84F88A72"/>
    <w:lvl w:ilvl="0" w:tplc="BC1652A2">
      <w:start w:val="4"/>
      <w:numFmt w:val="decimal"/>
      <w:lvlText w:val="%1."/>
      <w:lvlJc w:val="left"/>
      <w:pPr>
        <w:ind w:left="23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06" w:hanging="360"/>
      </w:pPr>
    </w:lvl>
    <w:lvl w:ilvl="2" w:tplc="0415001B" w:tentative="1">
      <w:start w:val="1"/>
      <w:numFmt w:val="lowerRoman"/>
      <w:lvlText w:val="%3."/>
      <w:lvlJc w:val="right"/>
      <w:pPr>
        <w:ind w:left="3826" w:hanging="180"/>
      </w:pPr>
    </w:lvl>
    <w:lvl w:ilvl="3" w:tplc="0415000F" w:tentative="1">
      <w:start w:val="1"/>
      <w:numFmt w:val="decimal"/>
      <w:lvlText w:val="%4."/>
      <w:lvlJc w:val="left"/>
      <w:pPr>
        <w:ind w:left="4546" w:hanging="360"/>
      </w:pPr>
    </w:lvl>
    <w:lvl w:ilvl="4" w:tplc="04150019" w:tentative="1">
      <w:start w:val="1"/>
      <w:numFmt w:val="lowerLetter"/>
      <w:lvlText w:val="%5."/>
      <w:lvlJc w:val="left"/>
      <w:pPr>
        <w:ind w:left="5266" w:hanging="360"/>
      </w:pPr>
    </w:lvl>
    <w:lvl w:ilvl="5" w:tplc="0415001B" w:tentative="1">
      <w:start w:val="1"/>
      <w:numFmt w:val="lowerRoman"/>
      <w:lvlText w:val="%6."/>
      <w:lvlJc w:val="right"/>
      <w:pPr>
        <w:ind w:left="5986" w:hanging="180"/>
      </w:pPr>
    </w:lvl>
    <w:lvl w:ilvl="6" w:tplc="0415000F" w:tentative="1">
      <w:start w:val="1"/>
      <w:numFmt w:val="decimal"/>
      <w:lvlText w:val="%7."/>
      <w:lvlJc w:val="left"/>
      <w:pPr>
        <w:ind w:left="6706" w:hanging="360"/>
      </w:pPr>
    </w:lvl>
    <w:lvl w:ilvl="7" w:tplc="04150019" w:tentative="1">
      <w:start w:val="1"/>
      <w:numFmt w:val="lowerLetter"/>
      <w:lvlText w:val="%8."/>
      <w:lvlJc w:val="left"/>
      <w:pPr>
        <w:ind w:left="7426" w:hanging="360"/>
      </w:pPr>
    </w:lvl>
    <w:lvl w:ilvl="8" w:tplc="0415001B" w:tentative="1">
      <w:start w:val="1"/>
      <w:numFmt w:val="lowerRoman"/>
      <w:lvlText w:val="%9."/>
      <w:lvlJc w:val="right"/>
      <w:pPr>
        <w:ind w:left="8146" w:hanging="180"/>
      </w:pPr>
    </w:lvl>
  </w:abstractNum>
  <w:abstractNum w:abstractNumId="46" w15:restartNumberingAfterBreak="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37317F3C"/>
    <w:multiLevelType w:val="multilevel"/>
    <w:tmpl w:val="83FAB81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48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51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2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4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7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1826B07"/>
    <w:multiLevelType w:val="hybridMultilevel"/>
    <w:tmpl w:val="EF5C3BA2"/>
    <w:lvl w:ilvl="0" w:tplc="093CA67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0"/>
  </w:num>
  <w:num w:numId="2">
    <w:abstractNumId w:val="4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9"/>
  </w:num>
  <w:num w:numId="19">
    <w:abstractNumId w:val="20"/>
  </w:num>
  <w:num w:numId="20">
    <w:abstractNumId w:val="23"/>
  </w:num>
  <w:num w:numId="21">
    <w:abstractNumId w:val="25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4"/>
  </w:num>
  <w:num w:numId="29">
    <w:abstractNumId w:val="35"/>
  </w:num>
  <w:num w:numId="30">
    <w:abstractNumId w:val="36"/>
  </w:num>
  <w:num w:numId="31">
    <w:abstractNumId w:val="37"/>
  </w:num>
  <w:num w:numId="32">
    <w:abstractNumId w:val="38"/>
  </w:num>
  <w:num w:numId="33">
    <w:abstractNumId w:val="41"/>
  </w:num>
  <w:num w:numId="34">
    <w:abstractNumId w:val="46"/>
  </w:num>
  <w:num w:numId="35">
    <w:abstractNumId w:val="24"/>
  </w:num>
  <w:num w:numId="36">
    <w:abstractNumId w:val="52"/>
  </w:num>
  <w:num w:numId="37">
    <w:abstractNumId w:val="60"/>
  </w:num>
  <w:num w:numId="38">
    <w:abstractNumId w:val="54"/>
  </w:num>
  <w:num w:numId="39">
    <w:abstractNumId w:val="43"/>
  </w:num>
  <w:num w:numId="40">
    <w:abstractNumId w:val="44"/>
  </w:num>
  <w:num w:numId="41">
    <w:abstractNumId w:val="59"/>
  </w:num>
  <w:num w:numId="42">
    <w:abstractNumId w:val="39"/>
  </w:num>
  <w:num w:numId="43">
    <w:abstractNumId w:val="57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5"/>
  </w:num>
  <w:num w:numId="46">
    <w:abstractNumId w:val="45"/>
  </w:num>
  <w:num w:numId="47">
    <w:abstractNumId w:val="53"/>
  </w:num>
  <w:num w:numId="48">
    <w:abstractNumId w:val="47"/>
  </w:num>
  <w:num w:numId="49">
    <w:abstractNumId w:val="49"/>
  </w:num>
  <w:num w:numId="50">
    <w:abstractNumId w:val="42"/>
  </w:num>
  <w:num w:numId="51">
    <w:abstractNumId w:val="40"/>
  </w:num>
  <w:num w:numId="52">
    <w:abstractNumId w:val="56"/>
  </w:num>
  <w:num w:numId="53">
    <w:abstractNumId w:val="58"/>
  </w:num>
  <w:num w:numId="54">
    <w:abstractNumId w:val="5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10020"/>
    <w:rsid w:val="000110B7"/>
    <w:rsid w:val="0001250F"/>
    <w:rsid w:val="00021B96"/>
    <w:rsid w:val="00030B95"/>
    <w:rsid w:val="000645D7"/>
    <w:rsid w:val="000717E1"/>
    <w:rsid w:val="00075C57"/>
    <w:rsid w:val="00093967"/>
    <w:rsid w:val="000A01FD"/>
    <w:rsid w:val="000C208E"/>
    <w:rsid w:val="000F0EEC"/>
    <w:rsid w:val="000F70D8"/>
    <w:rsid w:val="001528CF"/>
    <w:rsid w:val="0015433F"/>
    <w:rsid w:val="00166C2B"/>
    <w:rsid w:val="00184FCA"/>
    <w:rsid w:val="001A3E05"/>
    <w:rsid w:val="001C0AC6"/>
    <w:rsid w:val="001C5C85"/>
    <w:rsid w:val="001D4587"/>
    <w:rsid w:val="001D6341"/>
    <w:rsid w:val="001E05EF"/>
    <w:rsid w:val="001E5879"/>
    <w:rsid w:val="001F048F"/>
    <w:rsid w:val="001F5CFD"/>
    <w:rsid w:val="001F7117"/>
    <w:rsid w:val="00201B05"/>
    <w:rsid w:val="002132D4"/>
    <w:rsid w:val="00217047"/>
    <w:rsid w:val="00244C27"/>
    <w:rsid w:val="002513A3"/>
    <w:rsid w:val="00292A22"/>
    <w:rsid w:val="002A19B9"/>
    <w:rsid w:val="002B5AD9"/>
    <w:rsid w:val="002D7564"/>
    <w:rsid w:val="002E7595"/>
    <w:rsid w:val="002E7630"/>
    <w:rsid w:val="002F410E"/>
    <w:rsid w:val="002F4D99"/>
    <w:rsid w:val="002F794D"/>
    <w:rsid w:val="003017A8"/>
    <w:rsid w:val="00337197"/>
    <w:rsid w:val="003513F6"/>
    <w:rsid w:val="003617FC"/>
    <w:rsid w:val="00371DA4"/>
    <w:rsid w:val="00377DCD"/>
    <w:rsid w:val="00395E1E"/>
    <w:rsid w:val="00397821"/>
    <w:rsid w:val="003A2D5D"/>
    <w:rsid w:val="003D48FD"/>
    <w:rsid w:val="003F32A2"/>
    <w:rsid w:val="00400569"/>
    <w:rsid w:val="00406636"/>
    <w:rsid w:val="004151BD"/>
    <w:rsid w:val="00436C21"/>
    <w:rsid w:val="00447E5F"/>
    <w:rsid w:val="0046155A"/>
    <w:rsid w:val="00466F10"/>
    <w:rsid w:val="004707D7"/>
    <w:rsid w:val="00480B4A"/>
    <w:rsid w:val="004902C6"/>
    <w:rsid w:val="004918A9"/>
    <w:rsid w:val="00492AB2"/>
    <w:rsid w:val="004A51B5"/>
    <w:rsid w:val="004B59B9"/>
    <w:rsid w:val="004D153B"/>
    <w:rsid w:val="004D1B27"/>
    <w:rsid w:val="004D3BB2"/>
    <w:rsid w:val="004D407F"/>
    <w:rsid w:val="004E184B"/>
    <w:rsid w:val="004E5D84"/>
    <w:rsid w:val="004F66FE"/>
    <w:rsid w:val="00511109"/>
    <w:rsid w:val="00523F93"/>
    <w:rsid w:val="00530095"/>
    <w:rsid w:val="00551697"/>
    <w:rsid w:val="0055344B"/>
    <w:rsid w:val="005741A4"/>
    <w:rsid w:val="00583478"/>
    <w:rsid w:val="00593BAB"/>
    <w:rsid w:val="005948EB"/>
    <w:rsid w:val="00594EA3"/>
    <w:rsid w:val="005A15B6"/>
    <w:rsid w:val="005B6E96"/>
    <w:rsid w:val="005B7069"/>
    <w:rsid w:val="005D3310"/>
    <w:rsid w:val="005D5FDF"/>
    <w:rsid w:val="005D7D86"/>
    <w:rsid w:val="00603958"/>
    <w:rsid w:val="0060682E"/>
    <w:rsid w:val="00615C30"/>
    <w:rsid w:val="00623D1B"/>
    <w:rsid w:val="00642D1C"/>
    <w:rsid w:val="00652A38"/>
    <w:rsid w:val="00655FA1"/>
    <w:rsid w:val="006755E7"/>
    <w:rsid w:val="00680B12"/>
    <w:rsid w:val="0069062C"/>
    <w:rsid w:val="00692BF1"/>
    <w:rsid w:val="006A49B1"/>
    <w:rsid w:val="006D3C34"/>
    <w:rsid w:val="006D52F5"/>
    <w:rsid w:val="00701B6F"/>
    <w:rsid w:val="00711380"/>
    <w:rsid w:val="00715F12"/>
    <w:rsid w:val="00724892"/>
    <w:rsid w:val="00766C7F"/>
    <w:rsid w:val="00775C8A"/>
    <w:rsid w:val="007771EC"/>
    <w:rsid w:val="00784CEE"/>
    <w:rsid w:val="007974F1"/>
    <w:rsid w:val="007A32ED"/>
    <w:rsid w:val="007B3AF7"/>
    <w:rsid w:val="007B4B75"/>
    <w:rsid w:val="007C024A"/>
    <w:rsid w:val="007C3912"/>
    <w:rsid w:val="007C5F01"/>
    <w:rsid w:val="007E7030"/>
    <w:rsid w:val="008261ED"/>
    <w:rsid w:val="00831A51"/>
    <w:rsid w:val="00840B33"/>
    <w:rsid w:val="00840CC5"/>
    <w:rsid w:val="0084502B"/>
    <w:rsid w:val="00855A45"/>
    <w:rsid w:val="008640FB"/>
    <w:rsid w:val="008861FA"/>
    <w:rsid w:val="008A4D66"/>
    <w:rsid w:val="00933184"/>
    <w:rsid w:val="00945587"/>
    <w:rsid w:val="00967C00"/>
    <w:rsid w:val="00980AF1"/>
    <w:rsid w:val="009819E5"/>
    <w:rsid w:val="00981A32"/>
    <w:rsid w:val="00995236"/>
    <w:rsid w:val="009C42D9"/>
    <w:rsid w:val="009D0441"/>
    <w:rsid w:val="009D73DC"/>
    <w:rsid w:val="009F05BD"/>
    <w:rsid w:val="00A14F21"/>
    <w:rsid w:val="00A238DA"/>
    <w:rsid w:val="00A61CA6"/>
    <w:rsid w:val="00A61CCF"/>
    <w:rsid w:val="00A858A8"/>
    <w:rsid w:val="00A95A43"/>
    <w:rsid w:val="00AF08E9"/>
    <w:rsid w:val="00AF3DC6"/>
    <w:rsid w:val="00AF4DE6"/>
    <w:rsid w:val="00B11C68"/>
    <w:rsid w:val="00B24C17"/>
    <w:rsid w:val="00B3110F"/>
    <w:rsid w:val="00B33DF4"/>
    <w:rsid w:val="00B369E3"/>
    <w:rsid w:val="00B44D8D"/>
    <w:rsid w:val="00B67C9A"/>
    <w:rsid w:val="00B96BEF"/>
    <w:rsid w:val="00BA19FE"/>
    <w:rsid w:val="00BC2984"/>
    <w:rsid w:val="00BD5E1C"/>
    <w:rsid w:val="00BF06E5"/>
    <w:rsid w:val="00BF67A3"/>
    <w:rsid w:val="00C058FF"/>
    <w:rsid w:val="00C12C49"/>
    <w:rsid w:val="00C20548"/>
    <w:rsid w:val="00C542F2"/>
    <w:rsid w:val="00C64617"/>
    <w:rsid w:val="00C67D9F"/>
    <w:rsid w:val="00C70437"/>
    <w:rsid w:val="00C74B49"/>
    <w:rsid w:val="00CA0EBC"/>
    <w:rsid w:val="00CA48A2"/>
    <w:rsid w:val="00CB6133"/>
    <w:rsid w:val="00CB75DD"/>
    <w:rsid w:val="00CD135C"/>
    <w:rsid w:val="00CD6E29"/>
    <w:rsid w:val="00CF2106"/>
    <w:rsid w:val="00CF5561"/>
    <w:rsid w:val="00D010C9"/>
    <w:rsid w:val="00D22D14"/>
    <w:rsid w:val="00D2358E"/>
    <w:rsid w:val="00D2395A"/>
    <w:rsid w:val="00D242F8"/>
    <w:rsid w:val="00D3070F"/>
    <w:rsid w:val="00D3596D"/>
    <w:rsid w:val="00D44F66"/>
    <w:rsid w:val="00D637E0"/>
    <w:rsid w:val="00D72A0D"/>
    <w:rsid w:val="00D91228"/>
    <w:rsid w:val="00DD0072"/>
    <w:rsid w:val="00E0108B"/>
    <w:rsid w:val="00E32D1C"/>
    <w:rsid w:val="00E41690"/>
    <w:rsid w:val="00E54537"/>
    <w:rsid w:val="00E572EC"/>
    <w:rsid w:val="00E878D6"/>
    <w:rsid w:val="00E956C2"/>
    <w:rsid w:val="00EC1357"/>
    <w:rsid w:val="00EC5A3A"/>
    <w:rsid w:val="00ED2F84"/>
    <w:rsid w:val="00EF2717"/>
    <w:rsid w:val="00F16BD0"/>
    <w:rsid w:val="00F3203C"/>
    <w:rsid w:val="00F522D5"/>
    <w:rsid w:val="00F52A6F"/>
    <w:rsid w:val="00F62D5F"/>
    <w:rsid w:val="00FA5F33"/>
    <w:rsid w:val="00FA63FD"/>
    <w:rsid w:val="00FC7963"/>
    <w:rsid w:val="00FF0CD9"/>
    <w:rsid w:val="00FF525A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68417-CB14-4B53-8FFD-34D868634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</w:style>
  <w:style w:type="paragraph" w:styleId="Nagwek1">
    <w:name w:val="heading 1"/>
    <w:basedOn w:val="Normalny"/>
    <w:next w:val="Normalny"/>
    <w:link w:val="Nagwek1Znak"/>
    <w:uiPriority w:val="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2A0D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Bezlisty1">
    <w:name w:val="Bez listy1"/>
    <w:next w:val="Bezlisty"/>
    <w:uiPriority w:val="99"/>
    <w:semiHidden/>
    <w:unhideWhenUsed/>
    <w:rsid w:val="00D72A0D"/>
  </w:style>
  <w:style w:type="paragraph" w:styleId="Nagwek">
    <w:name w:val="header"/>
    <w:basedOn w:val="Normalny"/>
    <w:link w:val="NagwekZnak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D72A0D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72A0D"/>
    <w:rPr>
      <w:rFonts w:ascii="Arial" w:eastAsia="Calibri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PlandokumentuZnak">
    <w:name w:val="Plan dokumentu Znak"/>
    <w:link w:val="Plandokumentu1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paragraph" w:styleId="Akapitzlist">
    <w:name w:val="List Paragraph"/>
    <w:basedOn w:val="Normalny"/>
    <w:link w:val="AkapitzlistZnak"/>
    <w:qFormat/>
    <w:rsid w:val="00D72A0D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D72A0D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D72A0D"/>
    <w:pPr>
      <w:tabs>
        <w:tab w:val="right" w:leader="dot" w:pos="9628"/>
      </w:tabs>
      <w:spacing w:after="0" w:line="240" w:lineRule="auto"/>
    </w:pPr>
    <w:rPr>
      <w:rFonts w:ascii="Arial" w:eastAsia="Calibri" w:hAnsi="Arial" w:cs="Arial"/>
      <w:bCs/>
      <w:noProof/>
      <w:sz w:val="24"/>
    </w:rPr>
  </w:style>
  <w:style w:type="paragraph" w:customStyle="1" w:styleId="ST">
    <w:name w:val="ST"/>
    <w:basedOn w:val="Normalny"/>
    <w:link w:val="STZnak"/>
    <w:qFormat/>
    <w:rsid w:val="00D72A0D"/>
    <w:pPr>
      <w:spacing w:after="0" w:line="240" w:lineRule="auto"/>
      <w:jc w:val="center"/>
      <w:outlineLvl w:val="0"/>
    </w:pPr>
    <w:rPr>
      <w:rFonts w:ascii="Arial" w:eastAsia="Calibri" w:hAnsi="Arial" w:cs="Times New Roman"/>
      <w:b/>
      <w:bCs/>
    </w:rPr>
  </w:style>
  <w:style w:type="character" w:customStyle="1" w:styleId="STZnak">
    <w:name w:val="ST Znak"/>
    <w:link w:val="ST"/>
    <w:rsid w:val="00D72A0D"/>
    <w:rPr>
      <w:rFonts w:ascii="Arial" w:eastAsia="Calibri" w:hAnsi="Arial" w:cs="Times New Roman"/>
      <w:b/>
      <w:bCs/>
    </w:rPr>
  </w:style>
  <w:style w:type="character" w:styleId="UyteHipercze">
    <w:name w:val="FollowedHyperlink"/>
    <w:uiPriority w:val="99"/>
    <w:semiHidden/>
    <w:unhideWhenUsed/>
    <w:rsid w:val="00D72A0D"/>
    <w:rPr>
      <w:color w:val="800080"/>
      <w:u w:val="single"/>
    </w:rPr>
  </w:style>
  <w:style w:type="paragraph" w:customStyle="1" w:styleId="Styl2">
    <w:name w:val="Styl2"/>
    <w:basedOn w:val="Normalny"/>
    <w:link w:val="Styl2Znak"/>
    <w:qFormat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8"/>
      <w:szCs w:val="18"/>
    </w:rPr>
  </w:style>
  <w:style w:type="character" w:customStyle="1" w:styleId="Styl2Znak">
    <w:name w:val="Styl2 Znak"/>
    <w:link w:val="Styl2"/>
    <w:rsid w:val="00D72A0D"/>
    <w:rPr>
      <w:rFonts w:ascii="Arial" w:eastAsia="Times New Roman" w:hAnsi="Arial" w:cs="Times New Roman"/>
      <w:sz w:val="18"/>
      <w:szCs w:val="18"/>
    </w:rPr>
  </w:style>
  <w:style w:type="paragraph" w:customStyle="1" w:styleId="Styl5">
    <w:name w:val="Styl5"/>
    <w:basedOn w:val="Normalny"/>
    <w:qFormat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rsid w:val="00D72A0D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 w:cs="Segoe UI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D72A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72A0D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72A0D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2A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2A0D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2A0D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2A0D"/>
    <w:rPr>
      <w:rFonts w:ascii="Tahoma" w:eastAsia="Calibri" w:hAnsi="Tahoma" w:cs="Times New Roman"/>
      <w:sz w:val="16"/>
      <w:szCs w:val="16"/>
    </w:rPr>
  </w:style>
  <w:style w:type="character" w:customStyle="1" w:styleId="textnode2">
    <w:name w:val="textnode2"/>
    <w:basedOn w:val="Domylnaczcionkaakapitu"/>
    <w:rsid w:val="00D72A0D"/>
  </w:style>
  <w:style w:type="paragraph" w:styleId="Tekstpodstawowy">
    <w:name w:val="Body Text"/>
    <w:basedOn w:val="Normalny"/>
    <w:link w:val="TekstpodstawowyZnak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72A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link w:val="Styl1Znak"/>
    <w:uiPriority w:val="99"/>
    <w:qFormat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Znak">
    <w:name w:val="Styl1 Znak"/>
    <w:link w:val="Styl1"/>
    <w:uiPriority w:val="99"/>
    <w:rsid w:val="00D72A0D"/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D72A0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uiPriority w:val="99"/>
    <w:qFormat/>
    <w:rsid w:val="00D72A0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2">
    <w:name w:val="Font Style132"/>
    <w:uiPriority w:val="99"/>
    <w:rsid w:val="008A4D66"/>
    <w:rPr>
      <w:rFonts w:ascii="Arial" w:hAnsi="Arial" w:cs="Arial"/>
      <w:b/>
      <w:bCs/>
      <w:sz w:val="26"/>
      <w:szCs w:val="26"/>
    </w:rPr>
  </w:style>
  <w:style w:type="character" w:customStyle="1" w:styleId="AkapitzlistZnak">
    <w:name w:val="Akapit z listą Znak"/>
    <w:link w:val="Akapitzlist"/>
    <w:rsid w:val="0015433F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5433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5433F"/>
  </w:style>
  <w:style w:type="paragraph" w:customStyle="1" w:styleId="ZnakZnakZnakZnakZnakZnakZnakZnakZnak">
    <w:name w:val="Znak Znak Znak Znak Znak Znak Znak Znak Znak"/>
    <w:basedOn w:val="Normalny"/>
    <w:rsid w:val="004D4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1F7117"/>
    <w:rPr>
      <w:color w:val="808080"/>
      <w:shd w:val="clear" w:color="auto" w:fill="E6E6E6"/>
    </w:rPr>
  </w:style>
  <w:style w:type="character" w:customStyle="1" w:styleId="Teksttreci">
    <w:name w:val="Tekst treści_"/>
    <w:link w:val="Teksttreci0"/>
    <w:rsid w:val="00FC796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7963"/>
    <w:pPr>
      <w:widowControl w:val="0"/>
      <w:shd w:val="clear" w:color="auto" w:fill="FFFFFF"/>
      <w:spacing w:after="0" w:line="413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2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088EC-8EB4-449C-BDC6-1F5BE910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6322</Words>
  <Characters>37937</Characters>
  <Application>Microsoft Office Word</Application>
  <DocSecurity>0</DocSecurity>
  <Lines>316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Damian Stachowicz</dc:creator>
  <cp:lastModifiedBy>TM</cp:lastModifiedBy>
  <cp:revision>22</cp:revision>
  <cp:lastPrinted>2017-02-16T12:50:00Z</cp:lastPrinted>
  <dcterms:created xsi:type="dcterms:W3CDTF">2018-04-27T06:06:00Z</dcterms:created>
  <dcterms:modified xsi:type="dcterms:W3CDTF">2019-03-04T12:19:00Z</dcterms:modified>
</cp:coreProperties>
</file>